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2892C" w14:textId="545D1DFC" w:rsidR="007D5D62" w:rsidRPr="007D5D62" w:rsidRDefault="007D5D62" w:rsidP="007D5D62">
      <w:pPr>
        <w:pStyle w:val="a3"/>
        <w:contextualSpacing/>
        <w:jc w:val="right"/>
        <w:rPr>
          <w:b/>
          <w:bCs/>
          <w:sz w:val="24"/>
        </w:rPr>
      </w:pPr>
      <w:r w:rsidRPr="007D5D62">
        <w:rPr>
          <w:b/>
          <w:bCs/>
          <w:sz w:val="24"/>
        </w:rPr>
        <w:t>Приложение 2.3</w:t>
      </w:r>
      <w:r>
        <w:rPr>
          <w:b/>
          <w:bCs/>
          <w:sz w:val="24"/>
        </w:rPr>
        <w:t>6</w:t>
      </w:r>
    </w:p>
    <w:p w14:paraId="657537CC" w14:textId="77777777" w:rsidR="007D5D62" w:rsidRPr="007D5D62" w:rsidRDefault="007D5D62" w:rsidP="007D5D62">
      <w:pPr>
        <w:pStyle w:val="a3"/>
        <w:contextualSpacing/>
        <w:jc w:val="right"/>
        <w:rPr>
          <w:b/>
          <w:iCs/>
          <w:sz w:val="24"/>
        </w:rPr>
      </w:pPr>
      <w:r w:rsidRPr="007D5D62">
        <w:rPr>
          <w:b/>
          <w:sz w:val="24"/>
        </w:rPr>
        <w:t xml:space="preserve">к АОП-П по </w:t>
      </w:r>
      <w:r w:rsidRPr="007D5D62">
        <w:rPr>
          <w:b/>
          <w:iCs/>
          <w:sz w:val="24"/>
        </w:rPr>
        <w:t xml:space="preserve">специальности </w:t>
      </w:r>
    </w:p>
    <w:p w14:paraId="5CEA6CA4" w14:textId="77777777" w:rsidR="007D5D62" w:rsidRPr="007D5D62" w:rsidRDefault="007D5D62" w:rsidP="007D5D62">
      <w:pPr>
        <w:pStyle w:val="a3"/>
        <w:contextualSpacing/>
        <w:jc w:val="right"/>
        <w:rPr>
          <w:b/>
          <w:sz w:val="24"/>
        </w:rPr>
      </w:pPr>
      <w:r w:rsidRPr="007D5D62">
        <w:rPr>
          <w:b/>
          <w:sz w:val="24"/>
        </w:rPr>
        <w:t>11.02.17 Разработка электронных устройств и систем</w:t>
      </w:r>
    </w:p>
    <w:p w14:paraId="3FB7FB03" w14:textId="77777777" w:rsidR="00F82AFF" w:rsidRDefault="00F82AFF">
      <w:pPr>
        <w:pStyle w:val="a3"/>
        <w:spacing w:before="271"/>
        <w:rPr>
          <w:b/>
          <w:sz w:val="24"/>
        </w:rPr>
      </w:pPr>
    </w:p>
    <w:p w14:paraId="71E8B130" w14:textId="77777777" w:rsidR="00F82AFF" w:rsidRDefault="00F82AFF">
      <w:pPr>
        <w:pStyle w:val="a3"/>
        <w:rPr>
          <w:sz w:val="24"/>
        </w:rPr>
      </w:pPr>
    </w:p>
    <w:p w14:paraId="219BAFBF" w14:textId="77777777" w:rsidR="007D5D62" w:rsidRDefault="007D5D62">
      <w:pPr>
        <w:pStyle w:val="a3"/>
        <w:rPr>
          <w:sz w:val="24"/>
        </w:rPr>
      </w:pPr>
    </w:p>
    <w:p w14:paraId="02C01EF3" w14:textId="77777777" w:rsidR="007D5D62" w:rsidRDefault="007D5D62">
      <w:pPr>
        <w:pStyle w:val="a3"/>
        <w:rPr>
          <w:sz w:val="24"/>
        </w:rPr>
      </w:pPr>
    </w:p>
    <w:p w14:paraId="25CBA61E" w14:textId="77777777" w:rsidR="007D5D62" w:rsidRDefault="007D5D62">
      <w:pPr>
        <w:pStyle w:val="a3"/>
        <w:rPr>
          <w:sz w:val="24"/>
        </w:rPr>
      </w:pPr>
    </w:p>
    <w:p w14:paraId="63DF937E" w14:textId="77777777" w:rsidR="007D5D62" w:rsidRDefault="007D5D62">
      <w:pPr>
        <w:pStyle w:val="a3"/>
        <w:rPr>
          <w:sz w:val="24"/>
        </w:rPr>
      </w:pPr>
    </w:p>
    <w:p w14:paraId="06E2731B" w14:textId="77777777" w:rsidR="00F82AFF" w:rsidRDefault="00F82AFF">
      <w:pPr>
        <w:pStyle w:val="a3"/>
        <w:rPr>
          <w:sz w:val="24"/>
        </w:rPr>
      </w:pPr>
    </w:p>
    <w:p w14:paraId="38667F3E" w14:textId="77777777" w:rsidR="00F82AFF" w:rsidRDefault="00F82AFF">
      <w:pPr>
        <w:pStyle w:val="a3"/>
        <w:rPr>
          <w:sz w:val="24"/>
        </w:rPr>
      </w:pPr>
    </w:p>
    <w:p w14:paraId="4F2C3C59" w14:textId="77777777" w:rsidR="00F82AFF" w:rsidRDefault="00F82AFF">
      <w:pPr>
        <w:pStyle w:val="a3"/>
        <w:spacing w:before="244"/>
        <w:rPr>
          <w:sz w:val="24"/>
        </w:rPr>
      </w:pPr>
    </w:p>
    <w:p w14:paraId="4341E02F" w14:textId="200C14D3" w:rsidR="007D5D62" w:rsidRPr="007D5D62" w:rsidRDefault="007D5D62" w:rsidP="007D5D62">
      <w:pPr>
        <w:pStyle w:val="a4"/>
        <w:jc w:val="center"/>
        <w:rPr>
          <w:i/>
          <w:iCs/>
          <w:sz w:val="24"/>
          <w:szCs w:val="24"/>
          <w:lang w:bidi="ru-RU"/>
        </w:rPr>
      </w:pPr>
      <w:r w:rsidRPr="007D5D62">
        <w:rPr>
          <w:i/>
          <w:iCs/>
          <w:sz w:val="24"/>
          <w:szCs w:val="24"/>
          <w:lang w:bidi="ru-RU"/>
        </w:rPr>
        <w:t>АДАПТИРОВАННАЯ ПРОГРАММА УЧЕБНОЙ ДИСЦИПЛИНЫ</w:t>
      </w:r>
    </w:p>
    <w:p w14:paraId="6F13FF77" w14:textId="00971CEA" w:rsidR="00F82AFF" w:rsidRPr="007D5D62" w:rsidRDefault="007D5D62" w:rsidP="007D5D62">
      <w:pPr>
        <w:pStyle w:val="a4"/>
        <w:jc w:val="center"/>
        <w:rPr>
          <w:i/>
          <w:iCs/>
          <w:sz w:val="24"/>
          <w:szCs w:val="24"/>
          <w:u w:val="single"/>
        </w:rPr>
      </w:pPr>
      <w:r w:rsidRPr="007D5D62">
        <w:rPr>
          <w:i/>
          <w:iCs/>
          <w:sz w:val="24"/>
          <w:szCs w:val="24"/>
          <w:u w:val="single"/>
        </w:rPr>
        <w:t>АД.01</w:t>
      </w:r>
      <w:r w:rsidRPr="007D5D62">
        <w:rPr>
          <w:i/>
          <w:iCs/>
          <w:spacing w:val="-8"/>
          <w:sz w:val="24"/>
          <w:szCs w:val="24"/>
          <w:u w:val="single"/>
        </w:rPr>
        <w:t xml:space="preserve"> </w:t>
      </w:r>
      <w:r w:rsidRPr="007D5D62">
        <w:rPr>
          <w:i/>
          <w:iCs/>
          <w:sz w:val="24"/>
          <w:szCs w:val="24"/>
          <w:u w:val="single"/>
        </w:rPr>
        <w:t>ОСНОВЫ АДАПТАЦИИ НА РЫНКЕ ТРУДА</w:t>
      </w:r>
    </w:p>
    <w:p w14:paraId="56379925" w14:textId="77777777" w:rsidR="007D5D62" w:rsidRPr="007D5D62" w:rsidRDefault="007D5D62" w:rsidP="007D5D62">
      <w:pPr>
        <w:pStyle w:val="a4"/>
        <w:rPr>
          <w:i/>
          <w:sz w:val="24"/>
          <w:szCs w:val="24"/>
        </w:rPr>
      </w:pPr>
      <w:bookmarkStart w:id="0" w:name="_Hlk151560760"/>
      <w:bookmarkStart w:id="1" w:name="_Hlk151561143"/>
      <w:r w:rsidRPr="007D5D62">
        <w:rPr>
          <w:i/>
          <w:sz w:val="24"/>
          <w:szCs w:val="24"/>
        </w:rPr>
        <w:t>для лиц с инвалидностью без нарушения психофизического развития</w:t>
      </w:r>
      <w:bookmarkEnd w:id="0"/>
      <w:bookmarkEnd w:id="1"/>
    </w:p>
    <w:p w14:paraId="0F12DC1A" w14:textId="77777777" w:rsidR="007D5D62" w:rsidRPr="007D5D62" w:rsidRDefault="007D5D62" w:rsidP="007D5D62">
      <w:pPr>
        <w:pStyle w:val="a4"/>
        <w:jc w:val="center"/>
        <w:rPr>
          <w:sz w:val="24"/>
          <w:szCs w:val="24"/>
        </w:rPr>
      </w:pPr>
    </w:p>
    <w:p w14:paraId="6D3C6FF7" w14:textId="77777777" w:rsidR="00F82AFF" w:rsidRDefault="00F82AFF">
      <w:pPr>
        <w:pStyle w:val="a3"/>
        <w:rPr>
          <w:b/>
          <w:sz w:val="32"/>
        </w:rPr>
      </w:pPr>
    </w:p>
    <w:p w14:paraId="42A03AC3" w14:textId="77777777" w:rsidR="00F82AFF" w:rsidRDefault="00F82AFF">
      <w:pPr>
        <w:pStyle w:val="a3"/>
        <w:rPr>
          <w:b/>
          <w:sz w:val="32"/>
        </w:rPr>
      </w:pPr>
    </w:p>
    <w:p w14:paraId="17FB1133" w14:textId="77777777" w:rsidR="00F82AFF" w:rsidRDefault="00F82AFF">
      <w:pPr>
        <w:pStyle w:val="a3"/>
        <w:rPr>
          <w:b/>
          <w:sz w:val="32"/>
        </w:rPr>
      </w:pPr>
    </w:p>
    <w:p w14:paraId="15CF9A83" w14:textId="77777777" w:rsidR="00F82AFF" w:rsidRDefault="00F82AFF">
      <w:pPr>
        <w:pStyle w:val="a3"/>
        <w:rPr>
          <w:b/>
          <w:sz w:val="32"/>
        </w:rPr>
      </w:pPr>
    </w:p>
    <w:p w14:paraId="586743EB" w14:textId="77777777" w:rsidR="00F82AFF" w:rsidRDefault="00F82AFF">
      <w:pPr>
        <w:pStyle w:val="a3"/>
        <w:rPr>
          <w:b/>
          <w:sz w:val="32"/>
        </w:rPr>
      </w:pPr>
    </w:p>
    <w:p w14:paraId="0CA56E48" w14:textId="77777777" w:rsidR="00F82AFF" w:rsidRDefault="00F82AFF">
      <w:pPr>
        <w:pStyle w:val="a3"/>
        <w:rPr>
          <w:b/>
          <w:sz w:val="32"/>
        </w:rPr>
      </w:pPr>
    </w:p>
    <w:p w14:paraId="418486D0" w14:textId="77777777" w:rsidR="00F82AFF" w:rsidRDefault="00F82AFF">
      <w:pPr>
        <w:pStyle w:val="a3"/>
        <w:spacing w:before="177"/>
        <w:rPr>
          <w:b/>
          <w:sz w:val="32"/>
        </w:rPr>
      </w:pPr>
    </w:p>
    <w:p w14:paraId="6C2F53C0" w14:textId="77777777" w:rsidR="00F82AFF" w:rsidRDefault="00F82AFF">
      <w:pPr>
        <w:pStyle w:val="a3"/>
      </w:pPr>
    </w:p>
    <w:p w14:paraId="6EACCD7B" w14:textId="77777777" w:rsidR="00F82AFF" w:rsidRDefault="00F82AFF">
      <w:pPr>
        <w:pStyle w:val="a3"/>
      </w:pPr>
    </w:p>
    <w:p w14:paraId="7653D4B4" w14:textId="77777777" w:rsidR="00F82AFF" w:rsidRDefault="00F82AFF">
      <w:pPr>
        <w:pStyle w:val="a3"/>
      </w:pPr>
    </w:p>
    <w:p w14:paraId="0913E253" w14:textId="77777777" w:rsidR="00F82AFF" w:rsidRDefault="00F82AFF">
      <w:pPr>
        <w:pStyle w:val="a3"/>
      </w:pPr>
    </w:p>
    <w:p w14:paraId="5ADE310A" w14:textId="77777777" w:rsidR="00F82AFF" w:rsidRDefault="00F82AFF">
      <w:pPr>
        <w:pStyle w:val="a3"/>
      </w:pPr>
    </w:p>
    <w:p w14:paraId="190C30E4" w14:textId="77777777" w:rsidR="00F82AFF" w:rsidRDefault="00F82AFF">
      <w:pPr>
        <w:pStyle w:val="a3"/>
      </w:pPr>
    </w:p>
    <w:p w14:paraId="07505C5D" w14:textId="77777777" w:rsidR="00E25D9C" w:rsidRDefault="00E25D9C">
      <w:pPr>
        <w:pStyle w:val="a3"/>
      </w:pPr>
    </w:p>
    <w:p w14:paraId="1E1CCD76" w14:textId="77777777" w:rsidR="00E25D9C" w:rsidRDefault="00E25D9C">
      <w:pPr>
        <w:pStyle w:val="a3"/>
      </w:pPr>
    </w:p>
    <w:p w14:paraId="56AAA257" w14:textId="77777777" w:rsidR="00E25D9C" w:rsidRDefault="00E25D9C">
      <w:pPr>
        <w:pStyle w:val="a3"/>
      </w:pPr>
    </w:p>
    <w:p w14:paraId="31D86CE9" w14:textId="77777777" w:rsidR="00E25D9C" w:rsidRDefault="00E25D9C">
      <w:pPr>
        <w:pStyle w:val="a3"/>
      </w:pPr>
    </w:p>
    <w:p w14:paraId="0FECF5B9" w14:textId="77777777" w:rsidR="00E25D9C" w:rsidRDefault="00E25D9C">
      <w:pPr>
        <w:pStyle w:val="a3"/>
      </w:pPr>
    </w:p>
    <w:p w14:paraId="3860C680" w14:textId="77777777" w:rsidR="00E25D9C" w:rsidRDefault="00E25D9C">
      <w:pPr>
        <w:pStyle w:val="a3"/>
      </w:pPr>
    </w:p>
    <w:p w14:paraId="03BC4FA8" w14:textId="77777777" w:rsidR="00F82AFF" w:rsidRDefault="00F82AFF">
      <w:pPr>
        <w:pStyle w:val="a3"/>
        <w:spacing w:before="46"/>
      </w:pPr>
    </w:p>
    <w:p w14:paraId="2DF8F826" w14:textId="77777777" w:rsidR="00E25D9C" w:rsidRPr="00E25D9C" w:rsidRDefault="00E25D9C" w:rsidP="00E25D9C">
      <w:pPr>
        <w:pStyle w:val="a3"/>
        <w:jc w:val="center"/>
        <w:rPr>
          <w:b/>
          <w:spacing w:val="-5"/>
        </w:rPr>
      </w:pPr>
      <w:r w:rsidRPr="00E25D9C">
        <w:rPr>
          <w:b/>
          <w:spacing w:val="-5"/>
          <w:sz w:val="24"/>
          <w:szCs w:val="24"/>
        </w:rPr>
        <w:t>Серпухов</w:t>
      </w:r>
      <w:r w:rsidRPr="00E25D9C">
        <w:rPr>
          <w:b/>
          <w:spacing w:val="-5"/>
        </w:rPr>
        <w:t>, 2026 г.</w:t>
      </w:r>
    </w:p>
    <w:p w14:paraId="7DA31025" w14:textId="77777777" w:rsidR="00F82AFF" w:rsidRDefault="00F82AFF">
      <w:pPr>
        <w:pStyle w:val="a3"/>
        <w:jc w:val="center"/>
        <w:sectPr w:rsidR="00F82AFF">
          <w:footerReference w:type="default" r:id="rId7"/>
          <w:type w:val="continuous"/>
          <w:pgSz w:w="11910" w:h="16840"/>
          <w:pgMar w:top="980" w:right="425" w:bottom="1240" w:left="708" w:header="0" w:footer="1058" w:gutter="0"/>
          <w:pgNumType w:start="1"/>
          <w:cols w:space="720"/>
        </w:sectPr>
      </w:pPr>
    </w:p>
    <w:p w14:paraId="4B5E7E5B" w14:textId="77777777" w:rsidR="00F82AFF" w:rsidRDefault="00F82AFF">
      <w:pPr>
        <w:pStyle w:val="TableParagraph"/>
        <w:spacing w:line="302" w:lineRule="exact"/>
        <w:jc w:val="center"/>
        <w:rPr>
          <w:sz w:val="28"/>
        </w:rPr>
      </w:pPr>
    </w:p>
    <w:p w14:paraId="4DF30532" w14:textId="77777777" w:rsidR="00E25D9C" w:rsidRPr="00E25D9C" w:rsidRDefault="00E25D9C" w:rsidP="00E25D9C">
      <w:pPr>
        <w:tabs>
          <w:tab w:val="left" w:pos="3852"/>
        </w:tabs>
        <w:rPr>
          <w:b/>
          <w:bCs/>
          <w:sz w:val="24"/>
          <w:szCs w:val="20"/>
          <w:lang w:bidi="ru-RU"/>
        </w:rPr>
      </w:pPr>
      <w:r>
        <w:rPr>
          <w:sz w:val="28"/>
        </w:rPr>
        <w:tab/>
      </w:r>
      <w:r w:rsidRPr="00E25D9C">
        <w:rPr>
          <w:b/>
          <w:bCs/>
          <w:sz w:val="24"/>
          <w:szCs w:val="20"/>
          <w:lang w:bidi="ru-RU"/>
        </w:rPr>
        <w:t>СОДЕРЖАНИЕ ПРОГРАММЫ</w:t>
      </w:r>
    </w:p>
    <w:p w14:paraId="7F1B26D4" w14:textId="77777777" w:rsidR="00E25D9C" w:rsidRPr="00E25D9C" w:rsidRDefault="00E25D9C" w:rsidP="00E25D9C">
      <w:pPr>
        <w:tabs>
          <w:tab w:val="left" w:pos="3852"/>
        </w:tabs>
        <w:rPr>
          <w:sz w:val="24"/>
          <w:szCs w:val="20"/>
          <w:lang w:bidi="ru-RU"/>
        </w:rPr>
      </w:pPr>
      <w:r w:rsidRPr="00E25D9C">
        <w:rPr>
          <w:sz w:val="24"/>
          <w:szCs w:val="20"/>
          <w:lang w:bidi="ru-RU"/>
        </w:rPr>
        <w:tab/>
      </w:r>
    </w:p>
    <w:p w14:paraId="4FAD97CA" w14:textId="77777777" w:rsidR="00E25D9C" w:rsidRPr="00E25D9C" w:rsidRDefault="00E25D9C" w:rsidP="00E25D9C">
      <w:pPr>
        <w:tabs>
          <w:tab w:val="left" w:pos="3852"/>
        </w:tabs>
        <w:spacing w:line="360" w:lineRule="auto"/>
        <w:rPr>
          <w:b/>
          <w:bCs/>
          <w:sz w:val="24"/>
          <w:szCs w:val="20"/>
          <w:lang w:bidi="ru-RU"/>
        </w:rPr>
      </w:pPr>
      <w:r w:rsidRPr="00E25D9C">
        <w:rPr>
          <w:b/>
          <w:bCs/>
          <w:sz w:val="24"/>
          <w:szCs w:val="20"/>
          <w:lang w:bidi="ru-RU"/>
        </w:rPr>
        <w:t>1. Общая характеристика адаптированной программы учебной дисциплины</w:t>
      </w:r>
      <w:r w:rsidRPr="00E25D9C">
        <w:rPr>
          <w:b/>
          <w:bCs/>
          <w:sz w:val="24"/>
          <w:szCs w:val="20"/>
          <w:lang w:bidi="ru-RU"/>
        </w:rPr>
        <w:tab/>
      </w:r>
    </w:p>
    <w:p w14:paraId="51A4F520" w14:textId="77777777" w:rsidR="00E25D9C" w:rsidRPr="00E25D9C" w:rsidRDefault="00E25D9C" w:rsidP="00E25D9C">
      <w:pPr>
        <w:tabs>
          <w:tab w:val="left" w:pos="3852"/>
        </w:tabs>
        <w:spacing w:line="360" w:lineRule="auto"/>
        <w:rPr>
          <w:sz w:val="24"/>
          <w:szCs w:val="20"/>
          <w:lang w:bidi="ru-RU"/>
        </w:rPr>
      </w:pPr>
      <w:r w:rsidRPr="00E25D9C">
        <w:rPr>
          <w:sz w:val="24"/>
          <w:szCs w:val="20"/>
          <w:lang w:bidi="ru-RU"/>
        </w:rPr>
        <w:t>1.1. Цель и место дисциплины в структуре образовательной программы……………</w:t>
      </w:r>
      <w:r w:rsidRPr="00E25D9C">
        <w:rPr>
          <w:sz w:val="24"/>
          <w:szCs w:val="20"/>
          <w:lang w:bidi="ru-RU"/>
        </w:rPr>
        <w:tab/>
      </w:r>
    </w:p>
    <w:p w14:paraId="405CB72C" w14:textId="77777777" w:rsidR="00E25D9C" w:rsidRPr="00E25D9C" w:rsidRDefault="00E25D9C" w:rsidP="00E25D9C">
      <w:pPr>
        <w:tabs>
          <w:tab w:val="left" w:pos="3852"/>
        </w:tabs>
        <w:spacing w:line="360" w:lineRule="auto"/>
        <w:rPr>
          <w:sz w:val="24"/>
          <w:szCs w:val="20"/>
          <w:lang w:bidi="ru-RU"/>
        </w:rPr>
      </w:pPr>
      <w:r w:rsidRPr="00E25D9C">
        <w:rPr>
          <w:sz w:val="24"/>
          <w:szCs w:val="20"/>
          <w:lang w:bidi="ru-RU"/>
        </w:rPr>
        <w:t>1.2. Планируемые результаты освоения дисциплины…………………………………………</w:t>
      </w:r>
    </w:p>
    <w:p w14:paraId="3FEBF810" w14:textId="296C971E" w:rsidR="00E25D9C" w:rsidRPr="00E25D9C" w:rsidRDefault="00E25D9C" w:rsidP="00E25D9C">
      <w:pPr>
        <w:tabs>
          <w:tab w:val="left" w:pos="3852"/>
        </w:tabs>
        <w:spacing w:line="360" w:lineRule="auto"/>
        <w:rPr>
          <w:sz w:val="24"/>
          <w:szCs w:val="20"/>
          <w:lang w:bidi="ru-RU"/>
        </w:rPr>
      </w:pPr>
      <w:r w:rsidRPr="00E25D9C">
        <w:rPr>
          <w:sz w:val="24"/>
          <w:szCs w:val="20"/>
          <w:lang w:bidi="ru-RU"/>
        </w:rPr>
        <w:t xml:space="preserve">1.3. Обоснование часов вариативной части </w:t>
      </w:r>
      <w:r w:rsidR="0041606A">
        <w:rPr>
          <w:sz w:val="24"/>
          <w:szCs w:val="20"/>
          <w:lang w:bidi="ru-RU"/>
        </w:rPr>
        <w:t>А</w:t>
      </w:r>
      <w:r w:rsidRPr="00E25D9C">
        <w:rPr>
          <w:sz w:val="24"/>
          <w:szCs w:val="20"/>
          <w:lang w:bidi="ru-RU"/>
        </w:rPr>
        <w:t>ОП-П……………………………………….</w:t>
      </w:r>
      <w:r w:rsidRPr="00E25D9C">
        <w:rPr>
          <w:sz w:val="24"/>
          <w:szCs w:val="20"/>
          <w:lang w:bidi="ru-RU"/>
        </w:rPr>
        <w:tab/>
      </w:r>
    </w:p>
    <w:p w14:paraId="5A9858ED" w14:textId="77777777" w:rsidR="00E25D9C" w:rsidRPr="00E25D9C" w:rsidRDefault="00E25D9C" w:rsidP="00E25D9C">
      <w:pPr>
        <w:tabs>
          <w:tab w:val="left" w:pos="3852"/>
        </w:tabs>
        <w:spacing w:line="360" w:lineRule="auto"/>
        <w:rPr>
          <w:b/>
          <w:bCs/>
          <w:sz w:val="24"/>
          <w:szCs w:val="20"/>
          <w:lang w:bidi="ru-RU"/>
        </w:rPr>
      </w:pPr>
      <w:r w:rsidRPr="00E25D9C">
        <w:rPr>
          <w:b/>
          <w:bCs/>
          <w:sz w:val="24"/>
          <w:szCs w:val="20"/>
          <w:lang w:bidi="ru-RU"/>
        </w:rPr>
        <w:t>2. Структура и содержание ДИСЦИПЛИНЫ……………………………………</w:t>
      </w:r>
      <w:proofErr w:type="gramStart"/>
      <w:r w:rsidRPr="00E25D9C">
        <w:rPr>
          <w:b/>
          <w:bCs/>
          <w:sz w:val="24"/>
          <w:szCs w:val="20"/>
          <w:lang w:bidi="ru-RU"/>
        </w:rPr>
        <w:t>…….</w:t>
      </w:r>
      <w:proofErr w:type="gramEnd"/>
      <w:r w:rsidRPr="00E25D9C">
        <w:rPr>
          <w:b/>
          <w:bCs/>
          <w:sz w:val="24"/>
          <w:szCs w:val="20"/>
          <w:lang w:bidi="ru-RU"/>
        </w:rPr>
        <w:t>.</w:t>
      </w:r>
      <w:r w:rsidRPr="00E25D9C">
        <w:rPr>
          <w:b/>
          <w:bCs/>
          <w:sz w:val="24"/>
          <w:szCs w:val="20"/>
          <w:lang w:bidi="ru-RU"/>
        </w:rPr>
        <w:tab/>
      </w:r>
    </w:p>
    <w:p w14:paraId="21985125" w14:textId="77777777" w:rsidR="00E25D9C" w:rsidRPr="00E25D9C" w:rsidRDefault="00E25D9C" w:rsidP="00E25D9C">
      <w:pPr>
        <w:tabs>
          <w:tab w:val="left" w:pos="3852"/>
        </w:tabs>
        <w:spacing w:line="360" w:lineRule="auto"/>
        <w:rPr>
          <w:sz w:val="24"/>
          <w:szCs w:val="20"/>
          <w:lang w:bidi="ru-RU"/>
        </w:rPr>
      </w:pPr>
      <w:r w:rsidRPr="00E25D9C">
        <w:rPr>
          <w:sz w:val="24"/>
          <w:szCs w:val="20"/>
          <w:lang w:bidi="ru-RU"/>
        </w:rPr>
        <w:t>2.1. Трудоемкость освоения дисциплины………………………………………………</w:t>
      </w:r>
      <w:r w:rsidRPr="00E25D9C">
        <w:rPr>
          <w:sz w:val="24"/>
          <w:szCs w:val="20"/>
          <w:lang w:bidi="ru-RU"/>
        </w:rPr>
        <w:tab/>
      </w:r>
    </w:p>
    <w:p w14:paraId="6B6DB222" w14:textId="77777777" w:rsidR="00E25D9C" w:rsidRPr="00E25D9C" w:rsidRDefault="00E25D9C" w:rsidP="00E25D9C">
      <w:pPr>
        <w:tabs>
          <w:tab w:val="left" w:pos="3852"/>
        </w:tabs>
        <w:spacing w:line="360" w:lineRule="auto"/>
        <w:rPr>
          <w:sz w:val="24"/>
          <w:szCs w:val="20"/>
          <w:lang w:bidi="ru-RU"/>
        </w:rPr>
      </w:pPr>
      <w:r w:rsidRPr="00E25D9C">
        <w:rPr>
          <w:sz w:val="24"/>
          <w:szCs w:val="20"/>
          <w:lang w:bidi="ru-RU"/>
        </w:rPr>
        <w:t>2.2. Содержание дисциплины……………………………………………………………</w:t>
      </w:r>
      <w:r w:rsidRPr="00E25D9C">
        <w:rPr>
          <w:sz w:val="24"/>
          <w:szCs w:val="20"/>
          <w:lang w:bidi="ru-RU"/>
        </w:rPr>
        <w:tab/>
      </w:r>
    </w:p>
    <w:p w14:paraId="6A57BD4E" w14:textId="77777777" w:rsidR="00E25D9C" w:rsidRPr="00E25D9C" w:rsidRDefault="00E25D9C" w:rsidP="00E25D9C">
      <w:pPr>
        <w:tabs>
          <w:tab w:val="left" w:pos="3852"/>
        </w:tabs>
        <w:spacing w:line="360" w:lineRule="auto"/>
        <w:rPr>
          <w:b/>
          <w:bCs/>
          <w:sz w:val="24"/>
          <w:szCs w:val="20"/>
          <w:lang w:bidi="ru-RU"/>
        </w:rPr>
      </w:pPr>
      <w:r w:rsidRPr="00E25D9C">
        <w:rPr>
          <w:b/>
          <w:bCs/>
          <w:sz w:val="24"/>
          <w:szCs w:val="20"/>
          <w:lang w:bidi="ru-RU"/>
        </w:rPr>
        <w:t>3. Специальные условия реализации адаптированной программы учебной дисциплины ……………………………………………….</w:t>
      </w:r>
      <w:r w:rsidRPr="00E25D9C">
        <w:rPr>
          <w:b/>
          <w:bCs/>
          <w:sz w:val="24"/>
          <w:szCs w:val="20"/>
          <w:lang w:bidi="ru-RU"/>
        </w:rPr>
        <w:tab/>
      </w:r>
    </w:p>
    <w:p w14:paraId="43065C63" w14:textId="77777777" w:rsidR="00E25D9C" w:rsidRPr="00E25D9C" w:rsidRDefault="00E25D9C" w:rsidP="00E25D9C">
      <w:pPr>
        <w:tabs>
          <w:tab w:val="left" w:pos="3852"/>
        </w:tabs>
        <w:spacing w:line="360" w:lineRule="auto"/>
        <w:rPr>
          <w:sz w:val="24"/>
          <w:szCs w:val="20"/>
          <w:lang w:bidi="ru-RU"/>
        </w:rPr>
      </w:pPr>
      <w:r w:rsidRPr="00E25D9C">
        <w:rPr>
          <w:sz w:val="24"/>
          <w:szCs w:val="20"/>
          <w:lang w:bidi="ru-RU"/>
        </w:rPr>
        <w:t>3.1. Материально-техническое обеспечение………………………………………</w:t>
      </w:r>
      <w:proofErr w:type="gramStart"/>
      <w:r w:rsidRPr="00E25D9C">
        <w:rPr>
          <w:sz w:val="24"/>
          <w:szCs w:val="20"/>
          <w:lang w:bidi="ru-RU"/>
        </w:rPr>
        <w:t>…….</w:t>
      </w:r>
      <w:proofErr w:type="gramEnd"/>
      <w:r w:rsidRPr="00E25D9C">
        <w:rPr>
          <w:sz w:val="24"/>
          <w:szCs w:val="20"/>
          <w:lang w:bidi="ru-RU"/>
        </w:rPr>
        <w:t>.</w:t>
      </w:r>
      <w:r w:rsidRPr="00E25D9C">
        <w:rPr>
          <w:sz w:val="24"/>
          <w:szCs w:val="20"/>
          <w:lang w:bidi="ru-RU"/>
        </w:rPr>
        <w:tab/>
      </w:r>
    </w:p>
    <w:p w14:paraId="66130FE3" w14:textId="77777777" w:rsidR="00E25D9C" w:rsidRPr="00E25D9C" w:rsidRDefault="00E25D9C" w:rsidP="00E25D9C">
      <w:pPr>
        <w:tabs>
          <w:tab w:val="left" w:pos="3852"/>
        </w:tabs>
        <w:spacing w:line="360" w:lineRule="auto"/>
        <w:rPr>
          <w:sz w:val="24"/>
          <w:szCs w:val="20"/>
          <w:lang w:bidi="ru-RU"/>
        </w:rPr>
      </w:pPr>
      <w:r w:rsidRPr="00E25D9C">
        <w:rPr>
          <w:sz w:val="24"/>
          <w:szCs w:val="20"/>
          <w:lang w:bidi="ru-RU"/>
        </w:rPr>
        <w:t>3.2. Учебно-методическое обеспечение…………………………………………………</w:t>
      </w:r>
      <w:r w:rsidRPr="00E25D9C">
        <w:rPr>
          <w:sz w:val="24"/>
          <w:szCs w:val="20"/>
          <w:lang w:bidi="ru-RU"/>
        </w:rPr>
        <w:tab/>
      </w:r>
    </w:p>
    <w:p w14:paraId="56CBC7F0" w14:textId="04557413" w:rsidR="00E25D9C" w:rsidRPr="00E25D9C" w:rsidRDefault="00E25D9C" w:rsidP="00E25D9C">
      <w:pPr>
        <w:tabs>
          <w:tab w:val="left" w:pos="3852"/>
        </w:tabs>
        <w:spacing w:line="360" w:lineRule="auto"/>
        <w:rPr>
          <w:sz w:val="24"/>
          <w:szCs w:val="20"/>
        </w:rPr>
      </w:pPr>
      <w:r w:rsidRPr="00E25D9C">
        <w:rPr>
          <w:sz w:val="24"/>
          <w:szCs w:val="20"/>
          <w:lang w:bidi="ru-RU"/>
        </w:rPr>
        <w:t>4. Контроль и оценка результатов освоения ДИСЦИПЛИНЫ………………………….</w:t>
      </w:r>
    </w:p>
    <w:p w14:paraId="0FDDA705" w14:textId="62C22864" w:rsidR="00E25D9C" w:rsidRPr="00E25D9C" w:rsidRDefault="00E25D9C" w:rsidP="00E25D9C">
      <w:pPr>
        <w:tabs>
          <w:tab w:val="left" w:pos="3852"/>
        </w:tabs>
        <w:spacing w:line="360" w:lineRule="auto"/>
        <w:sectPr w:rsidR="00E25D9C" w:rsidRPr="00E25D9C">
          <w:pgSz w:w="11910" w:h="16840"/>
          <w:pgMar w:top="1040" w:right="425" w:bottom="1260" w:left="708" w:header="0" w:footer="1058" w:gutter="0"/>
          <w:cols w:space="720"/>
        </w:sectPr>
      </w:pPr>
      <w:r>
        <w:tab/>
      </w:r>
    </w:p>
    <w:p w14:paraId="455D15C0" w14:textId="1EAE4BEC" w:rsidR="00F82AFF" w:rsidRDefault="00F82AFF">
      <w:pPr>
        <w:pStyle w:val="a3"/>
      </w:pPr>
    </w:p>
    <w:p w14:paraId="1F1843AA" w14:textId="77777777" w:rsidR="00F82AFF" w:rsidRDefault="00F82AFF">
      <w:pPr>
        <w:pStyle w:val="a3"/>
      </w:pPr>
    </w:p>
    <w:p w14:paraId="00E88D3B" w14:textId="77777777" w:rsidR="00F82AFF" w:rsidRPr="0041606A" w:rsidRDefault="00F82AFF">
      <w:pPr>
        <w:pStyle w:val="a3"/>
        <w:spacing w:before="66"/>
        <w:rPr>
          <w:sz w:val="24"/>
          <w:szCs w:val="24"/>
        </w:rPr>
      </w:pPr>
    </w:p>
    <w:p w14:paraId="5B4054B7" w14:textId="0B44FB19" w:rsidR="00F82AFF" w:rsidRPr="0041606A" w:rsidRDefault="0041606A" w:rsidP="0041606A">
      <w:pPr>
        <w:pStyle w:val="1"/>
        <w:numPr>
          <w:ilvl w:val="0"/>
          <w:numId w:val="8"/>
        </w:numPr>
        <w:tabs>
          <w:tab w:val="left" w:pos="1794"/>
        </w:tabs>
        <w:ind w:left="1794" w:hanging="359"/>
        <w:jc w:val="both"/>
        <w:rPr>
          <w:sz w:val="24"/>
          <w:szCs w:val="24"/>
        </w:rPr>
      </w:pPr>
      <w:r w:rsidRPr="0041606A">
        <w:rPr>
          <w:sz w:val="24"/>
          <w:szCs w:val="24"/>
          <w:lang w:bidi="ru-RU"/>
        </w:rPr>
        <w:t>Общая характеристика адаптированной программы учебной дисциплины</w:t>
      </w:r>
      <w:r w:rsidRPr="0041606A">
        <w:rPr>
          <w:sz w:val="24"/>
          <w:szCs w:val="24"/>
        </w:rPr>
        <w:t xml:space="preserve"> АД.01 «</w:t>
      </w:r>
      <w:r w:rsidRPr="0041606A">
        <w:rPr>
          <w:sz w:val="24"/>
          <w:szCs w:val="24"/>
          <w:lang w:bidi="ru-RU"/>
        </w:rPr>
        <w:t>Основы адаптации на рынке труда</w:t>
      </w:r>
      <w:r w:rsidRPr="0041606A">
        <w:rPr>
          <w:sz w:val="24"/>
          <w:szCs w:val="24"/>
          <w:lang w:bidi="ru-RU"/>
        </w:rPr>
        <w:t>»</w:t>
      </w:r>
    </w:p>
    <w:p w14:paraId="6EA41D2E" w14:textId="77777777" w:rsidR="0041606A" w:rsidRPr="0041606A" w:rsidRDefault="0041606A" w:rsidP="0041606A">
      <w:pPr>
        <w:pStyle w:val="1"/>
        <w:tabs>
          <w:tab w:val="left" w:pos="1794"/>
        </w:tabs>
        <w:ind w:left="1794" w:firstLine="0"/>
        <w:jc w:val="both"/>
        <w:rPr>
          <w:sz w:val="24"/>
          <w:szCs w:val="24"/>
        </w:rPr>
      </w:pPr>
    </w:p>
    <w:p w14:paraId="2092CBE5" w14:textId="77777777" w:rsidR="00D94347" w:rsidRPr="00D94347" w:rsidRDefault="00D94347" w:rsidP="00D94347">
      <w:pPr>
        <w:numPr>
          <w:ilvl w:val="2"/>
          <w:numId w:val="9"/>
        </w:numPr>
        <w:spacing w:line="319" w:lineRule="exact"/>
        <w:ind w:firstLine="567"/>
        <w:jc w:val="both"/>
        <w:rPr>
          <w:b/>
          <w:bCs/>
          <w:sz w:val="24"/>
          <w:szCs w:val="24"/>
        </w:rPr>
      </w:pPr>
      <w:r w:rsidRPr="00D94347">
        <w:rPr>
          <w:b/>
          <w:bCs/>
          <w:sz w:val="24"/>
          <w:szCs w:val="24"/>
        </w:rPr>
        <w:t>Место дисциплины в структуре основной адаптированной образовательной программы:</w:t>
      </w:r>
    </w:p>
    <w:p w14:paraId="4713EA61" w14:textId="686A0F91" w:rsidR="00F82AFF" w:rsidRPr="0041606A" w:rsidRDefault="00F82AFF">
      <w:pPr>
        <w:spacing w:line="319" w:lineRule="exact"/>
        <w:ind w:left="710"/>
        <w:jc w:val="both"/>
        <w:rPr>
          <w:b/>
          <w:sz w:val="24"/>
          <w:szCs w:val="20"/>
        </w:rPr>
      </w:pPr>
    </w:p>
    <w:p w14:paraId="1A8CFF4C" w14:textId="6B786072" w:rsidR="00F82AFF" w:rsidRDefault="0041606A" w:rsidP="00D94347">
      <w:pPr>
        <w:pStyle w:val="a3"/>
        <w:kinsoku w:val="0"/>
        <w:overflowPunct w:val="0"/>
        <w:ind w:left="220" w:right="107" w:firstLine="707"/>
        <w:jc w:val="both"/>
        <w:rPr>
          <w:sz w:val="24"/>
          <w:szCs w:val="24"/>
        </w:rPr>
      </w:pPr>
      <w:r w:rsidRPr="0041606A">
        <w:rPr>
          <w:sz w:val="24"/>
          <w:szCs w:val="24"/>
        </w:rPr>
        <w:t>Ад</w:t>
      </w:r>
      <w:r w:rsidRPr="0041606A">
        <w:rPr>
          <w:spacing w:val="-2"/>
          <w:sz w:val="24"/>
          <w:szCs w:val="24"/>
        </w:rPr>
        <w:t>а</w:t>
      </w:r>
      <w:r w:rsidRPr="0041606A">
        <w:rPr>
          <w:sz w:val="24"/>
          <w:szCs w:val="24"/>
        </w:rPr>
        <w:t>птацио</w:t>
      </w:r>
      <w:r w:rsidRPr="0041606A">
        <w:rPr>
          <w:spacing w:val="-2"/>
          <w:sz w:val="24"/>
          <w:szCs w:val="24"/>
        </w:rPr>
        <w:t>н</w:t>
      </w:r>
      <w:r w:rsidRPr="0041606A">
        <w:rPr>
          <w:sz w:val="24"/>
          <w:szCs w:val="24"/>
        </w:rPr>
        <w:t>н</w:t>
      </w:r>
      <w:r w:rsidRPr="0041606A">
        <w:rPr>
          <w:spacing w:val="-1"/>
          <w:sz w:val="24"/>
          <w:szCs w:val="24"/>
        </w:rPr>
        <w:t>а</w:t>
      </w:r>
      <w:r w:rsidRPr="0041606A">
        <w:rPr>
          <w:sz w:val="24"/>
          <w:szCs w:val="24"/>
        </w:rPr>
        <w:t>я</w:t>
      </w:r>
      <w:r w:rsidRPr="0041606A">
        <w:rPr>
          <w:spacing w:val="26"/>
          <w:sz w:val="24"/>
          <w:szCs w:val="24"/>
        </w:rPr>
        <w:t xml:space="preserve"> </w:t>
      </w:r>
      <w:r w:rsidRPr="0041606A">
        <w:rPr>
          <w:sz w:val="24"/>
          <w:szCs w:val="24"/>
        </w:rPr>
        <w:t>д</w:t>
      </w:r>
      <w:r w:rsidRPr="0041606A">
        <w:rPr>
          <w:spacing w:val="1"/>
          <w:sz w:val="24"/>
          <w:szCs w:val="24"/>
        </w:rPr>
        <w:t>и</w:t>
      </w:r>
      <w:r w:rsidRPr="0041606A">
        <w:rPr>
          <w:spacing w:val="-1"/>
          <w:sz w:val="24"/>
          <w:szCs w:val="24"/>
        </w:rPr>
        <w:t>с</w:t>
      </w:r>
      <w:r w:rsidRPr="0041606A">
        <w:rPr>
          <w:spacing w:val="-2"/>
          <w:sz w:val="24"/>
          <w:szCs w:val="24"/>
        </w:rPr>
        <w:t>ци</w:t>
      </w:r>
      <w:r w:rsidRPr="0041606A">
        <w:rPr>
          <w:sz w:val="24"/>
          <w:szCs w:val="24"/>
        </w:rPr>
        <w:t>пл</w:t>
      </w:r>
      <w:r w:rsidRPr="0041606A">
        <w:rPr>
          <w:spacing w:val="-1"/>
          <w:sz w:val="24"/>
          <w:szCs w:val="24"/>
        </w:rPr>
        <w:t>и</w:t>
      </w:r>
      <w:r w:rsidRPr="0041606A">
        <w:rPr>
          <w:sz w:val="24"/>
          <w:szCs w:val="24"/>
        </w:rPr>
        <w:t>на</w:t>
      </w:r>
      <w:r w:rsidRPr="0041606A">
        <w:rPr>
          <w:spacing w:val="27"/>
          <w:sz w:val="24"/>
          <w:szCs w:val="24"/>
        </w:rPr>
        <w:t xml:space="preserve"> </w:t>
      </w:r>
      <w:r w:rsidRPr="0041606A">
        <w:rPr>
          <w:sz w:val="24"/>
          <w:szCs w:val="24"/>
        </w:rPr>
        <w:t>для</w:t>
      </w:r>
      <w:r w:rsidRPr="0041606A">
        <w:rPr>
          <w:spacing w:val="26"/>
          <w:sz w:val="24"/>
          <w:szCs w:val="24"/>
        </w:rPr>
        <w:t xml:space="preserve"> </w:t>
      </w:r>
      <w:r w:rsidRPr="0041606A">
        <w:rPr>
          <w:sz w:val="24"/>
          <w:szCs w:val="24"/>
        </w:rPr>
        <w:t>о</w:t>
      </w:r>
      <w:r w:rsidRPr="0041606A">
        <w:rPr>
          <w:spacing w:val="2"/>
          <w:sz w:val="24"/>
          <w:szCs w:val="24"/>
        </w:rPr>
        <w:t>б</w:t>
      </w:r>
      <w:r w:rsidRPr="0041606A">
        <w:rPr>
          <w:spacing w:val="-8"/>
          <w:sz w:val="24"/>
          <w:szCs w:val="24"/>
        </w:rPr>
        <w:t>у</w:t>
      </w:r>
      <w:r w:rsidRPr="0041606A">
        <w:rPr>
          <w:spacing w:val="1"/>
          <w:sz w:val="24"/>
          <w:szCs w:val="24"/>
        </w:rPr>
        <w:t>ч</w:t>
      </w:r>
      <w:r w:rsidRPr="0041606A">
        <w:rPr>
          <w:spacing w:val="-1"/>
          <w:sz w:val="24"/>
          <w:szCs w:val="24"/>
        </w:rPr>
        <w:t>а</w:t>
      </w:r>
      <w:r w:rsidRPr="0041606A">
        <w:rPr>
          <w:sz w:val="24"/>
          <w:szCs w:val="24"/>
        </w:rPr>
        <w:t>ющи</w:t>
      </w:r>
      <w:r w:rsidRPr="0041606A">
        <w:rPr>
          <w:spacing w:val="2"/>
          <w:sz w:val="24"/>
          <w:szCs w:val="24"/>
        </w:rPr>
        <w:t>х</w:t>
      </w:r>
      <w:r w:rsidRPr="0041606A">
        <w:rPr>
          <w:spacing w:val="-1"/>
          <w:sz w:val="24"/>
          <w:szCs w:val="24"/>
        </w:rPr>
        <w:t>с</w:t>
      </w:r>
      <w:r w:rsidRPr="0041606A">
        <w:rPr>
          <w:sz w:val="24"/>
          <w:szCs w:val="24"/>
        </w:rPr>
        <w:t>я</w:t>
      </w:r>
      <w:r w:rsidRPr="0041606A">
        <w:rPr>
          <w:spacing w:val="26"/>
          <w:sz w:val="24"/>
          <w:szCs w:val="24"/>
        </w:rPr>
        <w:t xml:space="preserve"> </w:t>
      </w:r>
      <w:r w:rsidRPr="0041606A">
        <w:rPr>
          <w:sz w:val="24"/>
          <w:szCs w:val="24"/>
        </w:rPr>
        <w:t>с</w:t>
      </w:r>
      <w:r w:rsidRPr="0041606A">
        <w:rPr>
          <w:spacing w:val="25"/>
          <w:sz w:val="24"/>
          <w:szCs w:val="24"/>
        </w:rPr>
        <w:t xml:space="preserve"> </w:t>
      </w:r>
      <w:r w:rsidRPr="0041606A">
        <w:rPr>
          <w:spacing w:val="-2"/>
          <w:sz w:val="24"/>
          <w:szCs w:val="24"/>
        </w:rPr>
        <w:t>и</w:t>
      </w:r>
      <w:r w:rsidRPr="0041606A">
        <w:rPr>
          <w:sz w:val="24"/>
          <w:szCs w:val="24"/>
        </w:rPr>
        <w:t>нв</w:t>
      </w:r>
      <w:r w:rsidRPr="0041606A">
        <w:rPr>
          <w:spacing w:val="-2"/>
          <w:sz w:val="24"/>
          <w:szCs w:val="24"/>
        </w:rPr>
        <w:t>а</w:t>
      </w:r>
      <w:r w:rsidRPr="0041606A">
        <w:rPr>
          <w:sz w:val="24"/>
          <w:szCs w:val="24"/>
        </w:rPr>
        <w:t>л</w:t>
      </w:r>
      <w:r w:rsidRPr="0041606A">
        <w:rPr>
          <w:spacing w:val="1"/>
          <w:sz w:val="24"/>
          <w:szCs w:val="24"/>
        </w:rPr>
        <w:t>и</w:t>
      </w:r>
      <w:r w:rsidRPr="0041606A">
        <w:rPr>
          <w:sz w:val="24"/>
          <w:szCs w:val="24"/>
        </w:rPr>
        <w:t>д</w:t>
      </w:r>
      <w:r w:rsidRPr="0041606A">
        <w:rPr>
          <w:spacing w:val="1"/>
          <w:sz w:val="24"/>
          <w:szCs w:val="24"/>
        </w:rPr>
        <w:t>н</w:t>
      </w:r>
      <w:r w:rsidRPr="0041606A">
        <w:rPr>
          <w:sz w:val="24"/>
          <w:szCs w:val="24"/>
        </w:rPr>
        <w:t>о</w:t>
      </w:r>
      <w:r w:rsidRPr="0041606A">
        <w:rPr>
          <w:spacing w:val="-1"/>
          <w:sz w:val="24"/>
          <w:szCs w:val="24"/>
        </w:rPr>
        <w:t>с</w:t>
      </w:r>
      <w:r w:rsidRPr="0041606A">
        <w:rPr>
          <w:sz w:val="24"/>
          <w:szCs w:val="24"/>
        </w:rPr>
        <w:t>т</w:t>
      </w:r>
      <w:r w:rsidRPr="0041606A">
        <w:rPr>
          <w:spacing w:val="-1"/>
          <w:sz w:val="24"/>
          <w:szCs w:val="24"/>
        </w:rPr>
        <w:t>ь</w:t>
      </w:r>
      <w:r w:rsidRPr="0041606A">
        <w:rPr>
          <w:sz w:val="24"/>
          <w:szCs w:val="24"/>
        </w:rPr>
        <w:t>ю</w:t>
      </w:r>
      <w:r w:rsidRPr="0041606A">
        <w:rPr>
          <w:spacing w:val="24"/>
          <w:sz w:val="24"/>
          <w:szCs w:val="24"/>
        </w:rPr>
        <w:t xml:space="preserve"> </w:t>
      </w:r>
      <w:r w:rsidRPr="0041606A">
        <w:rPr>
          <w:sz w:val="24"/>
          <w:szCs w:val="24"/>
        </w:rPr>
        <w:t>б</w:t>
      </w:r>
      <w:r w:rsidRPr="0041606A">
        <w:rPr>
          <w:spacing w:val="-1"/>
          <w:sz w:val="24"/>
          <w:szCs w:val="24"/>
        </w:rPr>
        <w:t>е</w:t>
      </w:r>
      <w:r w:rsidRPr="0041606A">
        <w:rPr>
          <w:sz w:val="24"/>
          <w:szCs w:val="24"/>
        </w:rPr>
        <w:t>з</w:t>
      </w:r>
      <w:r w:rsidRPr="0041606A">
        <w:rPr>
          <w:spacing w:val="27"/>
          <w:sz w:val="24"/>
          <w:szCs w:val="24"/>
        </w:rPr>
        <w:t xml:space="preserve"> </w:t>
      </w:r>
      <w:r w:rsidRPr="0041606A">
        <w:rPr>
          <w:sz w:val="24"/>
          <w:szCs w:val="24"/>
        </w:rPr>
        <w:t>н</w:t>
      </w:r>
      <w:r w:rsidRPr="0041606A">
        <w:rPr>
          <w:spacing w:val="-1"/>
          <w:sz w:val="24"/>
          <w:szCs w:val="24"/>
        </w:rPr>
        <w:t>а</w:t>
      </w:r>
      <w:r w:rsidRPr="0041606A">
        <w:rPr>
          <w:spacing w:val="2"/>
          <w:sz w:val="24"/>
          <w:szCs w:val="24"/>
        </w:rPr>
        <w:t>р</w:t>
      </w:r>
      <w:r w:rsidRPr="0041606A">
        <w:rPr>
          <w:spacing w:val="-8"/>
          <w:sz w:val="24"/>
          <w:szCs w:val="24"/>
        </w:rPr>
        <w:t>у</w:t>
      </w:r>
      <w:r w:rsidRPr="0041606A">
        <w:rPr>
          <w:spacing w:val="2"/>
          <w:sz w:val="24"/>
          <w:szCs w:val="24"/>
        </w:rPr>
        <w:t>ш</w:t>
      </w:r>
      <w:r w:rsidRPr="0041606A">
        <w:rPr>
          <w:spacing w:val="-1"/>
          <w:sz w:val="24"/>
          <w:szCs w:val="24"/>
        </w:rPr>
        <w:t>е</w:t>
      </w:r>
      <w:r w:rsidRPr="0041606A">
        <w:rPr>
          <w:sz w:val="24"/>
          <w:szCs w:val="24"/>
        </w:rPr>
        <w:t>ний п</w:t>
      </w:r>
      <w:r w:rsidRPr="0041606A">
        <w:rPr>
          <w:spacing w:val="-1"/>
          <w:sz w:val="24"/>
          <w:szCs w:val="24"/>
        </w:rPr>
        <w:t>с</w:t>
      </w:r>
      <w:r w:rsidRPr="0041606A">
        <w:rPr>
          <w:spacing w:val="-2"/>
          <w:sz w:val="24"/>
          <w:szCs w:val="24"/>
        </w:rPr>
        <w:t>и</w:t>
      </w:r>
      <w:r w:rsidRPr="0041606A">
        <w:rPr>
          <w:spacing w:val="2"/>
          <w:sz w:val="24"/>
          <w:szCs w:val="24"/>
        </w:rPr>
        <w:t>х</w:t>
      </w:r>
      <w:r w:rsidRPr="0041606A">
        <w:rPr>
          <w:sz w:val="24"/>
          <w:szCs w:val="24"/>
        </w:rPr>
        <w:t>оф</w:t>
      </w:r>
      <w:r w:rsidRPr="0041606A">
        <w:rPr>
          <w:spacing w:val="-1"/>
          <w:sz w:val="24"/>
          <w:szCs w:val="24"/>
        </w:rPr>
        <w:t>и</w:t>
      </w:r>
      <w:r w:rsidRPr="0041606A">
        <w:rPr>
          <w:sz w:val="24"/>
          <w:szCs w:val="24"/>
        </w:rPr>
        <w:t>зи</w:t>
      </w:r>
      <w:r w:rsidRPr="0041606A">
        <w:rPr>
          <w:spacing w:val="-1"/>
          <w:sz w:val="24"/>
          <w:szCs w:val="24"/>
        </w:rPr>
        <w:t>чес</w:t>
      </w:r>
      <w:r w:rsidRPr="0041606A">
        <w:rPr>
          <w:sz w:val="24"/>
          <w:szCs w:val="24"/>
        </w:rPr>
        <w:t>кого</w:t>
      </w:r>
      <w:r w:rsidRPr="0041606A">
        <w:rPr>
          <w:spacing w:val="28"/>
          <w:sz w:val="24"/>
          <w:szCs w:val="24"/>
        </w:rPr>
        <w:t xml:space="preserve"> </w:t>
      </w:r>
      <w:r w:rsidRPr="0041606A">
        <w:rPr>
          <w:sz w:val="24"/>
          <w:szCs w:val="24"/>
        </w:rPr>
        <w:t>р</w:t>
      </w:r>
      <w:r w:rsidRPr="0041606A">
        <w:rPr>
          <w:spacing w:val="-1"/>
          <w:sz w:val="24"/>
          <w:szCs w:val="24"/>
        </w:rPr>
        <w:t>а</w:t>
      </w:r>
      <w:r w:rsidRPr="0041606A">
        <w:rPr>
          <w:spacing w:val="-2"/>
          <w:sz w:val="24"/>
          <w:szCs w:val="24"/>
        </w:rPr>
        <w:t>з</w:t>
      </w:r>
      <w:r w:rsidRPr="0041606A">
        <w:rPr>
          <w:sz w:val="24"/>
          <w:szCs w:val="24"/>
        </w:rPr>
        <w:t>вит</w:t>
      </w:r>
      <w:r w:rsidRPr="0041606A">
        <w:rPr>
          <w:spacing w:val="1"/>
          <w:sz w:val="24"/>
          <w:szCs w:val="24"/>
        </w:rPr>
        <w:t>и</w:t>
      </w:r>
      <w:r w:rsidRPr="0041606A">
        <w:rPr>
          <w:sz w:val="24"/>
          <w:szCs w:val="24"/>
        </w:rPr>
        <w:t>я</w:t>
      </w:r>
      <w:r w:rsidRPr="0041606A">
        <w:rPr>
          <w:spacing w:val="31"/>
          <w:sz w:val="24"/>
          <w:szCs w:val="24"/>
        </w:rPr>
        <w:t xml:space="preserve"> </w:t>
      </w:r>
      <w:r w:rsidRPr="0041606A">
        <w:rPr>
          <w:sz w:val="24"/>
          <w:szCs w:val="24"/>
        </w:rPr>
        <w:t>А</w:t>
      </w:r>
      <w:r w:rsidRPr="0041606A">
        <w:rPr>
          <w:spacing w:val="-1"/>
          <w:sz w:val="24"/>
          <w:szCs w:val="24"/>
        </w:rPr>
        <w:t>Д</w:t>
      </w:r>
      <w:r w:rsidRPr="0041606A">
        <w:rPr>
          <w:sz w:val="24"/>
          <w:szCs w:val="24"/>
        </w:rPr>
        <w:t>.0</w:t>
      </w:r>
      <w:r>
        <w:rPr>
          <w:sz w:val="24"/>
          <w:szCs w:val="24"/>
        </w:rPr>
        <w:t>1</w:t>
      </w:r>
      <w:r w:rsidRPr="0041606A">
        <w:rPr>
          <w:spacing w:val="31"/>
          <w:sz w:val="24"/>
          <w:szCs w:val="24"/>
        </w:rPr>
        <w:t xml:space="preserve"> </w:t>
      </w:r>
      <w:r w:rsidRPr="0041606A">
        <w:rPr>
          <w:spacing w:val="-10"/>
          <w:sz w:val="24"/>
          <w:szCs w:val="24"/>
        </w:rPr>
        <w:t>«</w:t>
      </w:r>
      <w:r w:rsidRPr="0041606A">
        <w:rPr>
          <w:sz w:val="24"/>
          <w:szCs w:val="24"/>
        </w:rPr>
        <w:t>Основы адаптации на рынке труда»</w:t>
      </w:r>
      <w:r w:rsidRPr="0041606A">
        <w:rPr>
          <w:spacing w:val="23"/>
          <w:sz w:val="24"/>
          <w:szCs w:val="24"/>
        </w:rPr>
        <w:t xml:space="preserve"> </w:t>
      </w:r>
      <w:r w:rsidRPr="0041606A">
        <w:rPr>
          <w:sz w:val="24"/>
          <w:szCs w:val="24"/>
        </w:rPr>
        <w:t>в</w:t>
      </w:r>
      <w:r w:rsidRPr="0041606A">
        <w:rPr>
          <w:spacing w:val="1"/>
          <w:sz w:val="24"/>
          <w:szCs w:val="24"/>
        </w:rPr>
        <w:t>х</w:t>
      </w:r>
      <w:r w:rsidRPr="0041606A">
        <w:rPr>
          <w:sz w:val="24"/>
          <w:szCs w:val="24"/>
        </w:rPr>
        <w:t>од</w:t>
      </w:r>
      <w:r w:rsidRPr="0041606A">
        <w:rPr>
          <w:spacing w:val="1"/>
          <w:sz w:val="24"/>
          <w:szCs w:val="24"/>
        </w:rPr>
        <w:t>и</w:t>
      </w:r>
      <w:r w:rsidRPr="0041606A">
        <w:rPr>
          <w:sz w:val="24"/>
          <w:szCs w:val="24"/>
        </w:rPr>
        <w:t>т</w:t>
      </w:r>
      <w:r w:rsidRPr="0041606A">
        <w:rPr>
          <w:spacing w:val="29"/>
          <w:sz w:val="24"/>
          <w:szCs w:val="24"/>
        </w:rPr>
        <w:t xml:space="preserve"> </w:t>
      </w:r>
      <w:r w:rsidRPr="0041606A">
        <w:rPr>
          <w:sz w:val="24"/>
          <w:szCs w:val="24"/>
        </w:rPr>
        <w:t>в</w:t>
      </w:r>
      <w:r w:rsidRPr="0041606A">
        <w:rPr>
          <w:spacing w:val="25"/>
          <w:sz w:val="24"/>
          <w:szCs w:val="24"/>
        </w:rPr>
        <w:t xml:space="preserve"> </w:t>
      </w:r>
      <w:r w:rsidR="00D94347" w:rsidRPr="00D94347">
        <w:rPr>
          <w:sz w:val="24"/>
          <w:szCs w:val="24"/>
        </w:rPr>
        <w:t>Адаптационный цикл</w:t>
      </w:r>
      <w:r w:rsidR="00D94347">
        <w:rPr>
          <w:sz w:val="24"/>
          <w:szCs w:val="24"/>
        </w:rPr>
        <w:t>.</w:t>
      </w:r>
      <w:r w:rsidR="0086551B">
        <w:rPr>
          <w:sz w:val="24"/>
          <w:szCs w:val="24"/>
        </w:rPr>
        <w:t xml:space="preserve"> </w:t>
      </w:r>
      <w:r w:rsidR="0086551B" w:rsidRPr="0086551B">
        <w:rPr>
          <w:sz w:val="24"/>
          <w:szCs w:val="24"/>
        </w:rPr>
        <w:t>Дисциплина «Основы адаптации на рынке труда» изучает процессы и механизмы, которые позволяют человеку (как выпускнику вуза, так и опытному специалисту) успешно интегрироваться в экономическую среду, найти свое место в профессиональной сфере и сохранять конкурентоспособность.</w:t>
      </w:r>
    </w:p>
    <w:p w14:paraId="56DCD432" w14:textId="77777777" w:rsidR="0086551B" w:rsidRPr="0041606A" w:rsidRDefault="0086551B" w:rsidP="00D94347">
      <w:pPr>
        <w:pStyle w:val="a3"/>
        <w:kinsoku w:val="0"/>
        <w:overflowPunct w:val="0"/>
        <w:ind w:left="220" w:right="107" w:firstLine="707"/>
        <w:jc w:val="both"/>
        <w:rPr>
          <w:sz w:val="24"/>
          <w:szCs w:val="24"/>
        </w:rPr>
      </w:pPr>
    </w:p>
    <w:p w14:paraId="52523842" w14:textId="615E2FFA" w:rsidR="00D94347" w:rsidRDefault="00D94347" w:rsidP="00D94347">
      <w:pPr>
        <w:pStyle w:val="1"/>
        <w:tabs>
          <w:tab w:val="left" w:pos="1348"/>
        </w:tabs>
        <w:kinsoku w:val="0"/>
        <w:overflowPunct w:val="0"/>
        <w:ind w:left="567" w:firstLine="0"/>
        <w:rPr>
          <w:sz w:val="24"/>
          <w:szCs w:val="36"/>
        </w:rPr>
      </w:pPr>
      <w:r>
        <w:rPr>
          <w:sz w:val="24"/>
          <w:szCs w:val="36"/>
        </w:rPr>
        <w:t xml:space="preserve">1.2 </w:t>
      </w:r>
      <w:r>
        <w:rPr>
          <w:sz w:val="24"/>
          <w:szCs w:val="36"/>
        </w:rPr>
        <w:t>Це</w:t>
      </w:r>
      <w:r>
        <w:rPr>
          <w:spacing w:val="-1"/>
          <w:sz w:val="24"/>
          <w:szCs w:val="36"/>
        </w:rPr>
        <w:t>л</w:t>
      </w:r>
      <w:r>
        <w:rPr>
          <w:sz w:val="24"/>
          <w:szCs w:val="36"/>
        </w:rPr>
        <w:t>ь и план</w:t>
      </w:r>
      <w:r>
        <w:rPr>
          <w:spacing w:val="-1"/>
          <w:sz w:val="24"/>
          <w:szCs w:val="36"/>
        </w:rPr>
        <w:t>и</w:t>
      </w:r>
      <w:r>
        <w:rPr>
          <w:sz w:val="24"/>
          <w:szCs w:val="36"/>
        </w:rPr>
        <w:t>ру</w:t>
      </w:r>
      <w:r>
        <w:rPr>
          <w:spacing w:val="-1"/>
          <w:sz w:val="24"/>
          <w:szCs w:val="36"/>
        </w:rPr>
        <w:t>е</w:t>
      </w:r>
      <w:r>
        <w:rPr>
          <w:sz w:val="24"/>
          <w:szCs w:val="36"/>
        </w:rPr>
        <w:t>мые</w:t>
      </w:r>
      <w:r>
        <w:rPr>
          <w:spacing w:val="-2"/>
          <w:sz w:val="24"/>
          <w:szCs w:val="36"/>
        </w:rPr>
        <w:t xml:space="preserve"> </w:t>
      </w:r>
      <w:r>
        <w:rPr>
          <w:sz w:val="24"/>
          <w:szCs w:val="36"/>
        </w:rPr>
        <w:t>р</w:t>
      </w:r>
      <w:r>
        <w:rPr>
          <w:spacing w:val="-1"/>
          <w:sz w:val="24"/>
          <w:szCs w:val="36"/>
        </w:rPr>
        <w:t>е</w:t>
      </w:r>
      <w:r>
        <w:rPr>
          <w:sz w:val="24"/>
          <w:szCs w:val="36"/>
        </w:rPr>
        <w:t>зу</w:t>
      </w:r>
      <w:r>
        <w:rPr>
          <w:spacing w:val="-1"/>
          <w:sz w:val="24"/>
          <w:szCs w:val="36"/>
        </w:rPr>
        <w:t>л</w:t>
      </w:r>
      <w:r>
        <w:rPr>
          <w:sz w:val="24"/>
          <w:szCs w:val="36"/>
        </w:rPr>
        <w:t>ь</w:t>
      </w:r>
      <w:r>
        <w:rPr>
          <w:spacing w:val="2"/>
          <w:sz w:val="24"/>
          <w:szCs w:val="36"/>
        </w:rPr>
        <w:t>т</w:t>
      </w:r>
      <w:r>
        <w:rPr>
          <w:sz w:val="24"/>
          <w:szCs w:val="36"/>
        </w:rPr>
        <w:t>а</w:t>
      </w:r>
      <w:r>
        <w:rPr>
          <w:spacing w:val="1"/>
          <w:sz w:val="24"/>
          <w:szCs w:val="36"/>
        </w:rPr>
        <w:t>т</w:t>
      </w:r>
      <w:r>
        <w:rPr>
          <w:sz w:val="24"/>
          <w:szCs w:val="36"/>
        </w:rPr>
        <w:t>ы о</w:t>
      </w:r>
      <w:r>
        <w:rPr>
          <w:spacing w:val="-2"/>
          <w:sz w:val="24"/>
          <w:szCs w:val="36"/>
        </w:rPr>
        <w:t>с</w:t>
      </w:r>
      <w:r>
        <w:rPr>
          <w:sz w:val="24"/>
          <w:szCs w:val="36"/>
        </w:rPr>
        <w:t>во</w:t>
      </w:r>
      <w:r>
        <w:rPr>
          <w:spacing w:val="-1"/>
          <w:sz w:val="24"/>
          <w:szCs w:val="36"/>
        </w:rPr>
        <w:t>е</w:t>
      </w:r>
      <w:r>
        <w:rPr>
          <w:spacing w:val="-2"/>
          <w:sz w:val="24"/>
          <w:szCs w:val="36"/>
        </w:rPr>
        <w:t>н</w:t>
      </w:r>
      <w:r>
        <w:rPr>
          <w:sz w:val="24"/>
          <w:szCs w:val="36"/>
        </w:rPr>
        <w:t>ия ди</w:t>
      </w:r>
      <w:r>
        <w:rPr>
          <w:spacing w:val="-1"/>
          <w:sz w:val="24"/>
          <w:szCs w:val="36"/>
        </w:rPr>
        <w:t>с</w:t>
      </w:r>
      <w:r>
        <w:rPr>
          <w:sz w:val="24"/>
          <w:szCs w:val="36"/>
        </w:rPr>
        <w:t>ц</w:t>
      </w:r>
      <w:r>
        <w:rPr>
          <w:spacing w:val="-2"/>
          <w:sz w:val="24"/>
          <w:szCs w:val="36"/>
        </w:rPr>
        <w:t>и</w:t>
      </w:r>
      <w:r>
        <w:rPr>
          <w:sz w:val="24"/>
          <w:szCs w:val="36"/>
        </w:rPr>
        <w:t>плины:</w:t>
      </w:r>
    </w:p>
    <w:tbl>
      <w:tblPr>
        <w:tblStyle w:val="aa"/>
        <w:tblW w:w="0" w:type="auto"/>
        <w:tblInd w:w="567" w:type="dxa"/>
        <w:tblLook w:val="04A0" w:firstRow="1" w:lastRow="0" w:firstColumn="1" w:lastColumn="0" w:noHBand="0" w:noVBand="1"/>
      </w:tblPr>
      <w:tblGrid>
        <w:gridCol w:w="3373"/>
        <w:gridCol w:w="3418"/>
        <w:gridCol w:w="3409"/>
      </w:tblGrid>
      <w:tr w:rsidR="0086551B" w14:paraId="74E200FF" w14:textId="77777777" w:rsidTr="0086551B">
        <w:tc>
          <w:tcPr>
            <w:tcW w:w="3475" w:type="dxa"/>
          </w:tcPr>
          <w:p w14:paraId="02309FC7" w14:textId="3D0F48B5" w:rsidR="0086551B" w:rsidRDefault="0086551B" w:rsidP="0086551B">
            <w:pPr>
              <w:pStyle w:val="1"/>
              <w:tabs>
                <w:tab w:val="left" w:pos="1348"/>
              </w:tabs>
              <w:kinsoku w:val="0"/>
              <w:overflowPunct w:val="0"/>
              <w:ind w:left="0" w:firstLine="0"/>
              <w:rPr>
                <w:sz w:val="24"/>
                <w:szCs w:val="36"/>
              </w:rPr>
            </w:pPr>
            <w:proofErr w:type="spellStart"/>
            <w:r>
              <w:rPr>
                <w:sz w:val="24"/>
                <w:szCs w:val="20"/>
                <w:lang w:val="en-US"/>
              </w:rPr>
              <w:t>Код</w:t>
            </w:r>
            <w:proofErr w:type="spellEnd"/>
            <w:r>
              <w:rPr>
                <w:sz w:val="24"/>
                <w:szCs w:val="20"/>
                <w:lang w:val="en-US"/>
              </w:rPr>
              <w:t xml:space="preserve"> ПК, ОК</w:t>
            </w:r>
          </w:p>
        </w:tc>
        <w:tc>
          <w:tcPr>
            <w:tcW w:w="3475" w:type="dxa"/>
          </w:tcPr>
          <w:p w14:paraId="1E6E5596" w14:textId="0E650AAC" w:rsidR="0086551B" w:rsidRDefault="0086551B" w:rsidP="0086551B">
            <w:pPr>
              <w:pStyle w:val="1"/>
              <w:tabs>
                <w:tab w:val="left" w:pos="1348"/>
              </w:tabs>
              <w:kinsoku w:val="0"/>
              <w:overflowPunct w:val="0"/>
              <w:ind w:left="0" w:firstLine="0"/>
              <w:rPr>
                <w:sz w:val="24"/>
                <w:szCs w:val="36"/>
              </w:rPr>
            </w:pPr>
            <w:proofErr w:type="spellStart"/>
            <w:r>
              <w:rPr>
                <w:sz w:val="24"/>
                <w:szCs w:val="20"/>
                <w:lang w:val="en-US"/>
              </w:rPr>
              <w:t>Умения</w:t>
            </w:r>
            <w:proofErr w:type="spellEnd"/>
          </w:p>
        </w:tc>
        <w:tc>
          <w:tcPr>
            <w:tcW w:w="3476" w:type="dxa"/>
          </w:tcPr>
          <w:p w14:paraId="09D614A0" w14:textId="55571477" w:rsidR="0086551B" w:rsidRDefault="0086551B" w:rsidP="0086551B">
            <w:pPr>
              <w:pStyle w:val="1"/>
              <w:tabs>
                <w:tab w:val="left" w:pos="1348"/>
              </w:tabs>
              <w:kinsoku w:val="0"/>
              <w:overflowPunct w:val="0"/>
              <w:ind w:left="0" w:firstLine="0"/>
              <w:rPr>
                <w:sz w:val="24"/>
                <w:szCs w:val="36"/>
              </w:rPr>
            </w:pPr>
            <w:r>
              <w:rPr>
                <w:sz w:val="24"/>
                <w:szCs w:val="20"/>
                <w:lang w:val="en-US"/>
              </w:rPr>
              <w:t>Знания</w:t>
            </w:r>
          </w:p>
        </w:tc>
      </w:tr>
      <w:tr w:rsidR="0086551B" w14:paraId="6E7F9AB2" w14:textId="77777777" w:rsidTr="0086551B">
        <w:tc>
          <w:tcPr>
            <w:tcW w:w="3475" w:type="dxa"/>
          </w:tcPr>
          <w:p w14:paraId="2A8A6132" w14:textId="77777777" w:rsidR="0086551B" w:rsidRDefault="0086551B" w:rsidP="0086551B">
            <w:pPr>
              <w:pStyle w:val="a5"/>
              <w:jc w:val="both"/>
              <w:rPr>
                <w:sz w:val="24"/>
                <w:szCs w:val="20"/>
                <w:lang w:val="en-US"/>
              </w:rPr>
            </w:pPr>
            <w:r>
              <w:rPr>
                <w:sz w:val="24"/>
                <w:szCs w:val="20"/>
                <w:lang w:val="en-US"/>
              </w:rPr>
              <w:t>ОК 01</w:t>
            </w:r>
          </w:p>
          <w:p w14:paraId="19BF8A24" w14:textId="77777777" w:rsidR="0086551B" w:rsidRDefault="0086551B" w:rsidP="0086551B">
            <w:pPr>
              <w:pStyle w:val="a5"/>
              <w:jc w:val="both"/>
              <w:rPr>
                <w:sz w:val="24"/>
                <w:szCs w:val="20"/>
                <w:lang w:val="en-US"/>
              </w:rPr>
            </w:pPr>
            <w:r>
              <w:rPr>
                <w:sz w:val="24"/>
                <w:szCs w:val="20"/>
                <w:lang w:val="en-US"/>
              </w:rPr>
              <w:t>ОК 04</w:t>
            </w:r>
          </w:p>
          <w:p w14:paraId="1D4D280B" w14:textId="64234BC9" w:rsidR="0086551B" w:rsidRDefault="0086551B" w:rsidP="0086551B">
            <w:pPr>
              <w:pStyle w:val="1"/>
              <w:tabs>
                <w:tab w:val="left" w:pos="1348"/>
              </w:tabs>
              <w:kinsoku w:val="0"/>
              <w:overflowPunct w:val="0"/>
              <w:ind w:left="0" w:firstLine="0"/>
              <w:rPr>
                <w:sz w:val="24"/>
                <w:szCs w:val="36"/>
              </w:rPr>
            </w:pPr>
            <w:r>
              <w:rPr>
                <w:sz w:val="24"/>
                <w:szCs w:val="20"/>
                <w:lang w:val="en-US"/>
              </w:rPr>
              <w:t>ОК 06</w:t>
            </w:r>
          </w:p>
        </w:tc>
        <w:tc>
          <w:tcPr>
            <w:tcW w:w="3475" w:type="dxa"/>
          </w:tcPr>
          <w:p w14:paraId="391F4D83" w14:textId="77777777" w:rsidR="0086551B" w:rsidRPr="0086551B" w:rsidRDefault="0086551B" w:rsidP="0086551B">
            <w:pPr>
              <w:pStyle w:val="a5"/>
              <w:numPr>
                <w:ilvl w:val="0"/>
                <w:numId w:val="11"/>
              </w:numPr>
              <w:rPr>
                <w:sz w:val="24"/>
                <w:szCs w:val="20"/>
              </w:rPr>
            </w:pPr>
            <w:r w:rsidRPr="0086551B">
              <w:rPr>
                <w:sz w:val="24"/>
                <w:szCs w:val="20"/>
              </w:rPr>
              <w:t>толерантно воспринимать и правильно оценивать людей, включая их индивидуальные характерологические</w:t>
            </w:r>
          </w:p>
          <w:p w14:paraId="00ED7F39" w14:textId="77777777" w:rsidR="0086551B" w:rsidRPr="0086551B" w:rsidRDefault="0086551B" w:rsidP="0086551B">
            <w:pPr>
              <w:pStyle w:val="a5"/>
              <w:ind w:hanging="171"/>
              <w:rPr>
                <w:sz w:val="24"/>
                <w:szCs w:val="20"/>
              </w:rPr>
            </w:pPr>
            <w:r w:rsidRPr="0086551B">
              <w:rPr>
                <w:sz w:val="24"/>
                <w:szCs w:val="20"/>
              </w:rPr>
              <w:t>особенности, цели, мотивы,</w:t>
            </w:r>
          </w:p>
          <w:p w14:paraId="32365F03" w14:textId="77777777" w:rsidR="0086551B" w:rsidRPr="0086551B" w:rsidRDefault="0086551B" w:rsidP="0086551B">
            <w:pPr>
              <w:pStyle w:val="a5"/>
              <w:ind w:hanging="171"/>
              <w:rPr>
                <w:sz w:val="24"/>
                <w:szCs w:val="20"/>
              </w:rPr>
            </w:pPr>
            <w:r w:rsidRPr="0086551B">
              <w:rPr>
                <w:sz w:val="24"/>
                <w:szCs w:val="20"/>
              </w:rPr>
              <w:t>намерения, состояния;</w:t>
            </w:r>
          </w:p>
          <w:p w14:paraId="6AE7BD7F" w14:textId="77777777" w:rsidR="0086551B" w:rsidRPr="0086551B" w:rsidRDefault="0086551B" w:rsidP="0086551B">
            <w:pPr>
              <w:pStyle w:val="a5"/>
              <w:numPr>
                <w:ilvl w:val="0"/>
                <w:numId w:val="11"/>
              </w:numPr>
              <w:rPr>
                <w:sz w:val="24"/>
                <w:szCs w:val="20"/>
              </w:rPr>
            </w:pPr>
            <w:r w:rsidRPr="0086551B">
              <w:rPr>
                <w:sz w:val="24"/>
                <w:szCs w:val="20"/>
              </w:rPr>
              <w:t>выбирать такие стиль, средства, приемы общения, которые бы с минимальными затратами приводили к намеченной цели общения;</w:t>
            </w:r>
          </w:p>
          <w:p w14:paraId="575D9A73" w14:textId="77777777" w:rsidR="0086551B" w:rsidRPr="0086551B" w:rsidRDefault="0086551B" w:rsidP="0086551B">
            <w:pPr>
              <w:pStyle w:val="a5"/>
              <w:numPr>
                <w:ilvl w:val="0"/>
                <w:numId w:val="11"/>
              </w:numPr>
              <w:rPr>
                <w:sz w:val="24"/>
                <w:szCs w:val="20"/>
              </w:rPr>
            </w:pPr>
            <w:r w:rsidRPr="0086551B">
              <w:rPr>
                <w:sz w:val="24"/>
                <w:szCs w:val="20"/>
              </w:rPr>
              <w:t>находить пути преодоления конфликтных ситуаций, встречающихся как в пределах учебной жизни, так и вне ее;</w:t>
            </w:r>
          </w:p>
          <w:p w14:paraId="3CFAFFD3" w14:textId="77777777" w:rsidR="0086551B" w:rsidRPr="0086551B" w:rsidRDefault="0086551B" w:rsidP="0086551B">
            <w:pPr>
              <w:pStyle w:val="a5"/>
              <w:numPr>
                <w:ilvl w:val="0"/>
                <w:numId w:val="11"/>
              </w:numPr>
              <w:rPr>
                <w:sz w:val="24"/>
                <w:szCs w:val="20"/>
              </w:rPr>
            </w:pPr>
            <w:r w:rsidRPr="0086551B">
              <w:rPr>
                <w:sz w:val="24"/>
                <w:szCs w:val="20"/>
              </w:rPr>
              <w:t>ориентироваться в новых аспектах учебы и жизнедеятельности в условиях профессиональной организации, правильно                        оценивать сложившуюся ситуацию, действовать с ее учетом;</w:t>
            </w:r>
          </w:p>
          <w:p w14:paraId="04351786" w14:textId="77777777" w:rsidR="0086551B" w:rsidRDefault="0086551B" w:rsidP="0086551B">
            <w:pPr>
              <w:pStyle w:val="a5"/>
              <w:numPr>
                <w:ilvl w:val="0"/>
                <w:numId w:val="11"/>
              </w:numPr>
              <w:rPr>
                <w:sz w:val="24"/>
                <w:szCs w:val="20"/>
                <w:lang w:val="en-US"/>
              </w:rPr>
            </w:pPr>
            <w:proofErr w:type="spellStart"/>
            <w:r>
              <w:rPr>
                <w:sz w:val="24"/>
                <w:szCs w:val="20"/>
                <w:lang w:val="en-US"/>
              </w:rPr>
              <w:t>эффективно</w:t>
            </w:r>
            <w:proofErr w:type="spellEnd"/>
            <w:r>
              <w:rPr>
                <w:sz w:val="24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en-US"/>
              </w:rPr>
              <w:t>взаимодействовать</w:t>
            </w:r>
            <w:proofErr w:type="spellEnd"/>
            <w:r>
              <w:rPr>
                <w:sz w:val="24"/>
                <w:szCs w:val="20"/>
                <w:lang w:val="en-US"/>
              </w:rPr>
              <w:t xml:space="preserve"> в </w:t>
            </w:r>
            <w:proofErr w:type="spellStart"/>
            <w:r>
              <w:rPr>
                <w:sz w:val="24"/>
                <w:szCs w:val="20"/>
                <w:lang w:val="en-US"/>
              </w:rPr>
              <w:t>команде</w:t>
            </w:r>
            <w:proofErr w:type="spellEnd"/>
            <w:r>
              <w:rPr>
                <w:sz w:val="24"/>
                <w:szCs w:val="20"/>
                <w:lang w:val="en-US"/>
              </w:rPr>
              <w:t>;</w:t>
            </w:r>
          </w:p>
          <w:p w14:paraId="03D4294E" w14:textId="77777777" w:rsidR="0086551B" w:rsidRPr="0086551B" w:rsidRDefault="0086551B" w:rsidP="0086551B">
            <w:pPr>
              <w:pStyle w:val="a5"/>
              <w:numPr>
                <w:ilvl w:val="0"/>
                <w:numId w:val="11"/>
              </w:numPr>
              <w:rPr>
                <w:sz w:val="24"/>
                <w:szCs w:val="20"/>
              </w:rPr>
            </w:pPr>
            <w:r w:rsidRPr="0086551B">
              <w:rPr>
                <w:sz w:val="24"/>
                <w:szCs w:val="20"/>
              </w:rPr>
              <w:t>взаимодействовать со структурными подразделениями образовательной организации, с которыми обучающиеся входят в контакт;</w:t>
            </w:r>
          </w:p>
          <w:p w14:paraId="3405F15C" w14:textId="7D413C98" w:rsidR="0086551B" w:rsidRDefault="0086551B" w:rsidP="0086551B">
            <w:pPr>
              <w:pStyle w:val="1"/>
              <w:tabs>
                <w:tab w:val="left" w:pos="1348"/>
              </w:tabs>
              <w:kinsoku w:val="0"/>
              <w:overflowPunct w:val="0"/>
              <w:ind w:left="0" w:firstLine="0"/>
              <w:rPr>
                <w:sz w:val="24"/>
                <w:szCs w:val="36"/>
              </w:rPr>
            </w:pPr>
            <w:r w:rsidRPr="0086551B">
              <w:rPr>
                <w:b w:val="0"/>
                <w:bCs w:val="0"/>
                <w:sz w:val="24"/>
                <w:szCs w:val="20"/>
              </w:rPr>
              <w:t xml:space="preserve">ставить задачи профессионального и </w:t>
            </w:r>
            <w:r w:rsidRPr="0086551B">
              <w:rPr>
                <w:b w:val="0"/>
                <w:bCs w:val="0"/>
                <w:sz w:val="24"/>
                <w:szCs w:val="20"/>
              </w:rPr>
              <w:lastRenderedPageBreak/>
              <w:t>личностного развития</w:t>
            </w:r>
            <w:r w:rsidRPr="0086551B">
              <w:rPr>
                <w:sz w:val="24"/>
                <w:szCs w:val="20"/>
              </w:rPr>
              <w:t>.</w:t>
            </w:r>
          </w:p>
        </w:tc>
        <w:tc>
          <w:tcPr>
            <w:tcW w:w="3476" w:type="dxa"/>
          </w:tcPr>
          <w:p w14:paraId="5FE851F1" w14:textId="77777777" w:rsidR="0086551B" w:rsidRDefault="0086551B" w:rsidP="0086551B">
            <w:pPr>
              <w:pStyle w:val="1"/>
              <w:tabs>
                <w:tab w:val="left" w:pos="1348"/>
              </w:tabs>
              <w:kinsoku w:val="0"/>
              <w:overflowPunct w:val="0"/>
              <w:ind w:left="0" w:firstLine="0"/>
              <w:rPr>
                <w:b w:val="0"/>
                <w:bCs w:val="0"/>
                <w:sz w:val="24"/>
                <w:szCs w:val="36"/>
              </w:rPr>
            </w:pPr>
            <w:r>
              <w:rPr>
                <w:sz w:val="24"/>
                <w:szCs w:val="36"/>
              </w:rPr>
              <w:lastRenderedPageBreak/>
              <w:t xml:space="preserve">- </w:t>
            </w:r>
            <w:r w:rsidRPr="0086551B">
              <w:rPr>
                <w:b w:val="0"/>
                <w:bCs w:val="0"/>
                <w:sz w:val="24"/>
                <w:szCs w:val="36"/>
              </w:rPr>
              <w:t>требования работодателей к конкретной специальности</w:t>
            </w:r>
          </w:p>
          <w:p w14:paraId="19B6E00E" w14:textId="77777777" w:rsidR="0086551B" w:rsidRDefault="0086551B" w:rsidP="0086551B">
            <w:pPr>
              <w:pStyle w:val="1"/>
              <w:tabs>
                <w:tab w:val="left" w:pos="1348"/>
              </w:tabs>
              <w:kinsoku w:val="0"/>
              <w:overflowPunct w:val="0"/>
              <w:ind w:left="0" w:firstLine="0"/>
              <w:rPr>
                <w:b w:val="0"/>
                <w:bCs w:val="0"/>
                <w:sz w:val="24"/>
                <w:szCs w:val="36"/>
              </w:rPr>
            </w:pPr>
            <w:r>
              <w:rPr>
                <w:b w:val="0"/>
                <w:bCs w:val="0"/>
                <w:sz w:val="24"/>
                <w:szCs w:val="36"/>
              </w:rPr>
              <w:t>- в</w:t>
            </w:r>
            <w:r w:rsidRPr="0086551B">
              <w:rPr>
                <w:b w:val="0"/>
                <w:bCs w:val="0"/>
                <w:sz w:val="24"/>
                <w:szCs w:val="36"/>
              </w:rPr>
              <w:t>ыбор стратегии поиска работы в зависимости от контекста: массовая вакансия (массовый подбор), узкая специализация, работа через нетворкинг или фриланс.</w:t>
            </w:r>
          </w:p>
          <w:p w14:paraId="799E48CB" w14:textId="77777777" w:rsidR="0086551B" w:rsidRDefault="0086551B" w:rsidP="0086551B">
            <w:pPr>
              <w:pStyle w:val="1"/>
              <w:tabs>
                <w:tab w:val="left" w:pos="1348"/>
              </w:tabs>
              <w:kinsoku w:val="0"/>
              <w:overflowPunct w:val="0"/>
              <w:ind w:left="0" w:firstLine="0"/>
              <w:rPr>
                <w:b w:val="0"/>
                <w:bCs w:val="0"/>
                <w:sz w:val="24"/>
                <w:szCs w:val="36"/>
              </w:rPr>
            </w:pPr>
            <w:r>
              <w:rPr>
                <w:b w:val="0"/>
                <w:bCs w:val="0"/>
                <w:sz w:val="24"/>
                <w:szCs w:val="36"/>
              </w:rPr>
              <w:t xml:space="preserve">- </w:t>
            </w:r>
            <w:r w:rsidRPr="0086551B">
              <w:rPr>
                <w:b w:val="0"/>
                <w:bCs w:val="0"/>
                <w:sz w:val="24"/>
                <w:szCs w:val="36"/>
              </w:rPr>
              <w:t>Знание кадровой политики предприятий: Понимание разницы между массовым подбором (</w:t>
            </w:r>
            <w:proofErr w:type="spellStart"/>
            <w:r w:rsidRPr="0086551B">
              <w:rPr>
                <w:b w:val="0"/>
                <w:bCs w:val="0"/>
                <w:i/>
                <w:iCs/>
                <w:sz w:val="24"/>
                <w:szCs w:val="36"/>
              </w:rPr>
              <w:t>blue</w:t>
            </w:r>
            <w:proofErr w:type="spellEnd"/>
            <w:r w:rsidRPr="0086551B">
              <w:rPr>
                <w:b w:val="0"/>
                <w:bCs w:val="0"/>
                <w:i/>
                <w:iCs/>
                <w:sz w:val="24"/>
                <w:szCs w:val="36"/>
              </w:rPr>
              <w:t xml:space="preserve"> </w:t>
            </w:r>
            <w:proofErr w:type="spellStart"/>
            <w:r w:rsidRPr="0086551B">
              <w:rPr>
                <w:b w:val="0"/>
                <w:bCs w:val="0"/>
                <w:i/>
                <w:iCs/>
                <w:sz w:val="24"/>
                <w:szCs w:val="36"/>
              </w:rPr>
              <w:t>collars</w:t>
            </w:r>
            <w:proofErr w:type="spellEnd"/>
            <w:r w:rsidRPr="0086551B">
              <w:rPr>
                <w:b w:val="0"/>
                <w:bCs w:val="0"/>
                <w:sz w:val="24"/>
                <w:szCs w:val="36"/>
              </w:rPr>
              <w:t>) и точечным поиском экспертов (</w:t>
            </w:r>
            <w:r w:rsidRPr="0086551B">
              <w:rPr>
                <w:b w:val="0"/>
                <w:bCs w:val="0"/>
                <w:i/>
                <w:iCs/>
                <w:sz w:val="24"/>
                <w:szCs w:val="36"/>
              </w:rPr>
              <w:t xml:space="preserve">white </w:t>
            </w:r>
            <w:proofErr w:type="spellStart"/>
            <w:r w:rsidRPr="0086551B">
              <w:rPr>
                <w:b w:val="0"/>
                <w:bCs w:val="0"/>
                <w:i/>
                <w:iCs/>
                <w:sz w:val="24"/>
                <w:szCs w:val="36"/>
              </w:rPr>
              <w:t>collars</w:t>
            </w:r>
            <w:proofErr w:type="spellEnd"/>
            <w:r w:rsidRPr="0086551B">
              <w:rPr>
                <w:b w:val="0"/>
                <w:bCs w:val="0"/>
                <w:sz w:val="24"/>
                <w:szCs w:val="36"/>
              </w:rPr>
              <w:t xml:space="preserve">, </w:t>
            </w:r>
            <w:r w:rsidRPr="0086551B">
              <w:rPr>
                <w:b w:val="0"/>
                <w:bCs w:val="0"/>
                <w:i/>
                <w:iCs/>
                <w:sz w:val="24"/>
                <w:szCs w:val="36"/>
              </w:rPr>
              <w:t>IT</w:t>
            </w:r>
            <w:r w:rsidRPr="0086551B">
              <w:rPr>
                <w:b w:val="0"/>
                <w:bCs w:val="0"/>
                <w:sz w:val="24"/>
                <w:szCs w:val="36"/>
              </w:rPr>
              <w:t>). Знание жизненного цикла вакансии внутри компании.</w:t>
            </w:r>
          </w:p>
          <w:p w14:paraId="7B5BEDA0" w14:textId="77777777" w:rsidR="0086551B" w:rsidRDefault="0086551B" w:rsidP="0086551B">
            <w:pPr>
              <w:pStyle w:val="1"/>
              <w:tabs>
                <w:tab w:val="left" w:pos="1348"/>
              </w:tabs>
              <w:kinsoku w:val="0"/>
              <w:overflowPunct w:val="0"/>
              <w:ind w:left="0" w:firstLine="0"/>
              <w:rPr>
                <w:b w:val="0"/>
                <w:bCs w:val="0"/>
                <w:sz w:val="24"/>
                <w:szCs w:val="36"/>
              </w:rPr>
            </w:pPr>
            <w:r w:rsidRPr="0086551B">
              <w:rPr>
                <w:b w:val="0"/>
                <w:bCs w:val="0"/>
                <w:sz w:val="24"/>
                <w:szCs w:val="36"/>
              </w:rPr>
              <w:t xml:space="preserve"> </w:t>
            </w:r>
            <w:r>
              <w:rPr>
                <w:b w:val="0"/>
                <w:bCs w:val="0"/>
                <w:sz w:val="24"/>
                <w:szCs w:val="36"/>
              </w:rPr>
              <w:t>-</w:t>
            </w:r>
            <w:r w:rsidRPr="0086551B">
              <w:rPr>
                <w:b w:val="0"/>
                <w:bCs w:val="0"/>
                <w:sz w:val="24"/>
                <w:szCs w:val="36"/>
              </w:rPr>
              <w:t xml:space="preserve">Знание альтернативных форм занятости: Фриланс, проектная работа, самозанятость, удаленная работа — их плюсы, минусы, правовые основы и особенности налогообложения. </w:t>
            </w:r>
            <w:r>
              <w:rPr>
                <w:b w:val="0"/>
                <w:bCs w:val="0"/>
                <w:sz w:val="24"/>
                <w:szCs w:val="36"/>
              </w:rPr>
              <w:t>-</w:t>
            </w:r>
            <w:r w:rsidRPr="0086551B">
              <w:rPr>
                <w:b w:val="0"/>
                <w:bCs w:val="0"/>
                <w:sz w:val="24"/>
                <w:szCs w:val="36"/>
              </w:rPr>
              <w:t xml:space="preserve"> Методы принятия решений: Знание алгоритмов оценки вариантов (например, матрица Эйзенхауэра или SWOT-анализ применительно к выбору из нескольких предложений о работе).</w:t>
            </w:r>
          </w:p>
          <w:p w14:paraId="7677B7BB" w14:textId="77777777" w:rsidR="0086551B" w:rsidRDefault="0086551B" w:rsidP="0086551B">
            <w:pPr>
              <w:pStyle w:val="1"/>
              <w:kinsoku w:val="0"/>
              <w:overflowPunct w:val="0"/>
              <w:ind w:left="0" w:firstLine="0"/>
              <w:rPr>
                <w:b w:val="0"/>
                <w:bCs w:val="0"/>
                <w:sz w:val="24"/>
                <w:szCs w:val="36"/>
              </w:rPr>
            </w:pPr>
            <w:r>
              <w:rPr>
                <w:b w:val="0"/>
                <w:bCs w:val="0"/>
                <w:sz w:val="24"/>
                <w:szCs w:val="36"/>
              </w:rPr>
              <w:t xml:space="preserve">- </w:t>
            </w:r>
            <w:r w:rsidRPr="0086551B">
              <w:rPr>
                <w:b w:val="0"/>
                <w:bCs w:val="0"/>
                <w:sz w:val="24"/>
                <w:szCs w:val="36"/>
              </w:rPr>
              <w:t xml:space="preserve">Знание трудового законодательства РФ: Ключевые положения Трудового кодекса (виды </w:t>
            </w:r>
            <w:r w:rsidRPr="0086551B">
              <w:rPr>
                <w:b w:val="0"/>
                <w:bCs w:val="0"/>
                <w:sz w:val="24"/>
                <w:szCs w:val="36"/>
              </w:rPr>
              <w:lastRenderedPageBreak/>
              <w:t xml:space="preserve">договоров, испытательный срок, права работника, порядок увольнения). Без этого невозможно адекватно анализировать условия оффера. </w:t>
            </w:r>
            <w:r>
              <w:rPr>
                <w:b w:val="0"/>
                <w:bCs w:val="0"/>
                <w:sz w:val="24"/>
                <w:szCs w:val="36"/>
              </w:rPr>
              <w:t xml:space="preserve">- </w:t>
            </w:r>
            <w:r w:rsidRPr="0086551B">
              <w:rPr>
                <w:b w:val="0"/>
                <w:bCs w:val="0"/>
                <w:sz w:val="24"/>
                <w:szCs w:val="36"/>
              </w:rPr>
              <w:t xml:space="preserve">Маркетинговые знания (самопрезентация): Основы маркетинга личности. Знание того, что резюме — это рекламный буклет, а собеседование — продажа своих услуг. Понятие УТП (уникального торгового предложения) специалиста. </w:t>
            </w:r>
          </w:p>
          <w:p w14:paraId="6C53571B" w14:textId="69D06A5B" w:rsidR="0086551B" w:rsidRDefault="0086551B" w:rsidP="0086551B">
            <w:pPr>
              <w:pStyle w:val="1"/>
              <w:kinsoku w:val="0"/>
              <w:overflowPunct w:val="0"/>
              <w:ind w:left="0" w:firstLine="0"/>
              <w:rPr>
                <w:b w:val="0"/>
                <w:bCs w:val="0"/>
                <w:sz w:val="24"/>
                <w:szCs w:val="36"/>
              </w:rPr>
            </w:pPr>
            <w:r>
              <w:rPr>
                <w:b w:val="0"/>
                <w:bCs w:val="0"/>
                <w:sz w:val="24"/>
                <w:szCs w:val="36"/>
              </w:rPr>
              <w:t xml:space="preserve"> -</w:t>
            </w:r>
            <w:r w:rsidRPr="0086551B">
              <w:rPr>
                <w:b w:val="0"/>
                <w:bCs w:val="0"/>
                <w:sz w:val="24"/>
                <w:szCs w:val="36"/>
              </w:rPr>
              <w:t>Методы анализа данных: Навык сопоставления требований вакансии со своими навыками (</w:t>
            </w:r>
            <w:proofErr w:type="spellStart"/>
            <w:r w:rsidRPr="0086551B">
              <w:rPr>
                <w:b w:val="0"/>
                <w:bCs w:val="0"/>
                <w:sz w:val="24"/>
                <w:szCs w:val="36"/>
              </w:rPr>
              <w:t>gap</w:t>
            </w:r>
            <w:proofErr w:type="spellEnd"/>
            <w:r w:rsidRPr="0086551B">
              <w:rPr>
                <w:b w:val="0"/>
                <w:bCs w:val="0"/>
                <w:sz w:val="24"/>
                <w:szCs w:val="36"/>
              </w:rPr>
              <w:t>-analysis), знание методов самооценки компетенций.</w:t>
            </w:r>
          </w:p>
          <w:p w14:paraId="6E62E976" w14:textId="77777777" w:rsidR="0086551B" w:rsidRDefault="0086551B" w:rsidP="0086551B">
            <w:pPr>
              <w:pStyle w:val="1"/>
              <w:kinsoku w:val="0"/>
              <w:overflowPunct w:val="0"/>
              <w:ind w:left="0" w:firstLine="0"/>
              <w:rPr>
                <w:b w:val="0"/>
                <w:bCs w:val="0"/>
                <w:sz w:val="24"/>
                <w:szCs w:val="36"/>
              </w:rPr>
            </w:pPr>
            <w:r w:rsidRPr="0086551B">
              <w:rPr>
                <w:b w:val="0"/>
                <w:bCs w:val="0"/>
                <w:sz w:val="24"/>
                <w:szCs w:val="36"/>
              </w:rPr>
              <w:t xml:space="preserve"> </w:t>
            </w:r>
            <w:r>
              <w:rPr>
                <w:b w:val="0"/>
                <w:bCs w:val="0"/>
                <w:sz w:val="24"/>
                <w:szCs w:val="36"/>
              </w:rPr>
              <w:t xml:space="preserve">- </w:t>
            </w:r>
            <w:r w:rsidRPr="0086551B">
              <w:rPr>
                <w:b w:val="0"/>
                <w:bCs w:val="0"/>
                <w:sz w:val="24"/>
                <w:szCs w:val="36"/>
              </w:rPr>
              <w:t>Цифровая гигиена: Знание основ кибербезопасности при размещении персональных данных на работных сайтах.</w:t>
            </w:r>
          </w:p>
          <w:p w14:paraId="7AFB4A96" w14:textId="77777777" w:rsidR="0086551B" w:rsidRDefault="0086551B" w:rsidP="0086551B">
            <w:pPr>
              <w:pStyle w:val="1"/>
              <w:kinsoku w:val="0"/>
              <w:overflowPunct w:val="0"/>
              <w:ind w:left="0" w:firstLine="0"/>
              <w:rPr>
                <w:b w:val="0"/>
                <w:bCs w:val="0"/>
                <w:sz w:val="24"/>
                <w:szCs w:val="36"/>
              </w:rPr>
            </w:pPr>
            <w:r w:rsidRPr="0086551B">
              <w:rPr>
                <w:b w:val="0"/>
                <w:bCs w:val="0"/>
                <w:sz w:val="24"/>
                <w:szCs w:val="36"/>
              </w:rPr>
              <w:t xml:space="preserve">Знание речевого этикета, дресс-кода, правил деловой переписки и телефонных переговоров. </w:t>
            </w:r>
          </w:p>
          <w:p w14:paraId="156033A1" w14:textId="77777777" w:rsidR="0086551B" w:rsidRDefault="0086551B" w:rsidP="0086551B">
            <w:pPr>
              <w:pStyle w:val="1"/>
              <w:kinsoku w:val="0"/>
              <w:overflowPunct w:val="0"/>
              <w:ind w:left="0" w:firstLine="0"/>
              <w:rPr>
                <w:b w:val="0"/>
                <w:bCs w:val="0"/>
                <w:sz w:val="24"/>
                <w:szCs w:val="36"/>
              </w:rPr>
            </w:pPr>
            <w:r>
              <w:rPr>
                <w:b w:val="0"/>
                <w:bCs w:val="0"/>
                <w:sz w:val="24"/>
                <w:szCs w:val="36"/>
              </w:rPr>
              <w:t xml:space="preserve">- </w:t>
            </w:r>
            <w:r w:rsidRPr="0086551B">
              <w:rPr>
                <w:b w:val="0"/>
                <w:bCs w:val="0"/>
                <w:sz w:val="24"/>
                <w:szCs w:val="36"/>
              </w:rPr>
              <w:t xml:space="preserve">причин возникновения конфликтов (организационных и межличностных), стилей поведения в конфликте (соперничество, сотрудничество, компромисс, избегание, приспособление) и стратегий выхода из них. </w:t>
            </w:r>
            <w:r>
              <w:rPr>
                <w:b w:val="0"/>
                <w:bCs w:val="0"/>
                <w:sz w:val="24"/>
                <w:szCs w:val="36"/>
              </w:rPr>
              <w:t xml:space="preserve">- </w:t>
            </w:r>
            <w:r w:rsidRPr="0086551B">
              <w:rPr>
                <w:b w:val="0"/>
                <w:bCs w:val="0"/>
                <w:sz w:val="24"/>
                <w:szCs w:val="36"/>
              </w:rPr>
              <w:t xml:space="preserve">Знание собственных триггеров, умение распознавать эмоции коллег и руководства, навыки эмпатии. </w:t>
            </w:r>
          </w:p>
          <w:p w14:paraId="63091536" w14:textId="4FE81450" w:rsidR="0086551B" w:rsidRPr="0086551B" w:rsidRDefault="0086551B" w:rsidP="0086551B">
            <w:pPr>
              <w:pStyle w:val="1"/>
              <w:kinsoku w:val="0"/>
              <w:overflowPunct w:val="0"/>
              <w:ind w:left="0" w:firstLine="0"/>
              <w:rPr>
                <w:b w:val="0"/>
                <w:bCs w:val="0"/>
                <w:sz w:val="24"/>
                <w:szCs w:val="36"/>
              </w:rPr>
            </w:pPr>
            <w:r>
              <w:rPr>
                <w:b w:val="0"/>
                <w:bCs w:val="0"/>
                <w:sz w:val="24"/>
                <w:szCs w:val="36"/>
              </w:rPr>
              <w:t>-</w:t>
            </w:r>
            <w:r w:rsidRPr="0086551B">
              <w:rPr>
                <w:b w:val="0"/>
                <w:bCs w:val="0"/>
                <w:sz w:val="24"/>
                <w:szCs w:val="36"/>
              </w:rPr>
              <w:t xml:space="preserve">Организационная психология: Знание типов корпоративной культуры (клановая, </w:t>
            </w:r>
            <w:proofErr w:type="spellStart"/>
            <w:r w:rsidRPr="0086551B">
              <w:rPr>
                <w:b w:val="0"/>
                <w:bCs w:val="0"/>
                <w:sz w:val="24"/>
                <w:szCs w:val="36"/>
              </w:rPr>
              <w:t>адхократическая</w:t>
            </w:r>
            <w:proofErr w:type="spellEnd"/>
            <w:r w:rsidRPr="0086551B">
              <w:rPr>
                <w:b w:val="0"/>
                <w:bCs w:val="0"/>
                <w:sz w:val="24"/>
                <w:szCs w:val="36"/>
              </w:rPr>
              <w:t>, рыночная, иерархическая) и умение быстро определять тип культуры в новой компании.</w:t>
            </w:r>
          </w:p>
        </w:tc>
      </w:tr>
    </w:tbl>
    <w:p w14:paraId="0B0CC39E" w14:textId="77777777" w:rsidR="00F82AFF" w:rsidRDefault="00F82AFF">
      <w:pPr>
        <w:pStyle w:val="a5"/>
        <w:jc w:val="both"/>
        <w:rPr>
          <w:sz w:val="28"/>
        </w:rPr>
      </w:pPr>
    </w:p>
    <w:p w14:paraId="6110C3B0" w14:textId="77777777" w:rsidR="00D94347" w:rsidRDefault="00D94347">
      <w:pPr>
        <w:pStyle w:val="a5"/>
        <w:jc w:val="both"/>
        <w:rPr>
          <w:sz w:val="28"/>
        </w:rPr>
        <w:sectPr w:rsidR="00D94347">
          <w:pgSz w:w="11910" w:h="16840"/>
          <w:pgMar w:top="1040" w:right="425" w:bottom="1240" w:left="708" w:header="0" w:footer="1058" w:gutter="0"/>
          <w:cols w:space="720"/>
        </w:sectPr>
      </w:pPr>
    </w:p>
    <w:p w14:paraId="5B302408" w14:textId="77777777" w:rsidR="00F82AFF" w:rsidRPr="002C7F7C" w:rsidRDefault="0095568B">
      <w:pPr>
        <w:pStyle w:val="1"/>
        <w:numPr>
          <w:ilvl w:val="0"/>
          <w:numId w:val="8"/>
        </w:numPr>
        <w:tabs>
          <w:tab w:val="left" w:pos="2541"/>
        </w:tabs>
        <w:spacing w:before="63"/>
        <w:ind w:left="2541" w:hanging="1123"/>
        <w:jc w:val="left"/>
        <w:rPr>
          <w:sz w:val="24"/>
          <w:szCs w:val="24"/>
        </w:rPr>
      </w:pPr>
      <w:r w:rsidRPr="002C7F7C">
        <w:rPr>
          <w:sz w:val="24"/>
          <w:szCs w:val="24"/>
        </w:rPr>
        <w:lastRenderedPageBreak/>
        <w:t>СТРУКТУРА</w:t>
      </w:r>
      <w:r w:rsidRPr="002C7F7C">
        <w:rPr>
          <w:spacing w:val="-10"/>
          <w:sz w:val="24"/>
          <w:szCs w:val="24"/>
        </w:rPr>
        <w:t xml:space="preserve"> </w:t>
      </w:r>
      <w:r w:rsidRPr="002C7F7C">
        <w:rPr>
          <w:sz w:val="24"/>
          <w:szCs w:val="24"/>
        </w:rPr>
        <w:t>И</w:t>
      </w:r>
      <w:r w:rsidRPr="002C7F7C">
        <w:rPr>
          <w:spacing w:val="-6"/>
          <w:sz w:val="24"/>
          <w:szCs w:val="24"/>
        </w:rPr>
        <w:t xml:space="preserve"> </w:t>
      </w:r>
      <w:r w:rsidRPr="002C7F7C">
        <w:rPr>
          <w:sz w:val="24"/>
          <w:szCs w:val="24"/>
        </w:rPr>
        <w:t>СОДЕРЖАНИЕ</w:t>
      </w:r>
      <w:r w:rsidRPr="002C7F7C">
        <w:rPr>
          <w:spacing w:val="-7"/>
          <w:sz w:val="24"/>
          <w:szCs w:val="24"/>
        </w:rPr>
        <w:t xml:space="preserve"> </w:t>
      </w:r>
      <w:r w:rsidRPr="002C7F7C">
        <w:rPr>
          <w:sz w:val="24"/>
          <w:szCs w:val="24"/>
        </w:rPr>
        <w:t>УЧЕБНОЙ</w:t>
      </w:r>
      <w:r w:rsidRPr="002C7F7C">
        <w:rPr>
          <w:spacing w:val="-6"/>
          <w:sz w:val="24"/>
          <w:szCs w:val="24"/>
        </w:rPr>
        <w:t xml:space="preserve"> </w:t>
      </w:r>
      <w:r w:rsidRPr="002C7F7C">
        <w:rPr>
          <w:spacing w:val="-2"/>
          <w:sz w:val="24"/>
          <w:szCs w:val="24"/>
        </w:rPr>
        <w:t>ДИСЦИПЛИНЫ</w:t>
      </w:r>
    </w:p>
    <w:p w14:paraId="60E332BA" w14:textId="77777777" w:rsidR="00F82AFF" w:rsidRPr="002C7F7C" w:rsidRDefault="0095568B">
      <w:pPr>
        <w:pStyle w:val="2"/>
        <w:numPr>
          <w:ilvl w:val="1"/>
          <w:numId w:val="6"/>
        </w:numPr>
        <w:tabs>
          <w:tab w:val="left" w:pos="1021"/>
        </w:tabs>
        <w:spacing w:before="321"/>
        <w:ind w:left="1021" w:hanging="491"/>
        <w:jc w:val="left"/>
        <w:rPr>
          <w:sz w:val="24"/>
          <w:szCs w:val="24"/>
        </w:rPr>
      </w:pPr>
      <w:r w:rsidRPr="002C7F7C">
        <w:rPr>
          <w:sz w:val="24"/>
          <w:szCs w:val="24"/>
        </w:rPr>
        <w:t>Объем</w:t>
      </w:r>
      <w:r w:rsidRPr="002C7F7C">
        <w:rPr>
          <w:spacing w:val="-5"/>
          <w:sz w:val="24"/>
          <w:szCs w:val="24"/>
        </w:rPr>
        <w:t xml:space="preserve"> </w:t>
      </w:r>
      <w:r w:rsidRPr="002C7F7C">
        <w:rPr>
          <w:sz w:val="24"/>
          <w:szCs w:val="24"/>
        </w:rPr>
        <w:t>учебной</w:t>
      </w:r>
      <w:r w:rsidRPr="002C7F7C">
        <w:rPr>
          <w:spacing w:val="-6"/>
          <w:sz w:val="24"/>
          <w:szCs w:val="24"/>
        </w:rPr>
        <w:t xml:space="preserve"> </w:t>
      </w:r>
      <w:r w:rsidRPr="002C7F7C">
        <w:rPr>
          <w:sz w:val="24"/>
          <w:szCs w:val="24"/>
        </w:rPr>
        <w:t>дисциплины</w:t>
      </w:r>
      <w:r w:rsidRPr="002C7F7C">
        <w:rPr>
          <w:spacing w:val="-4"/>
          <w:sz w:val="24"/>
          <w:szCs w:val="24"/>
        </w:rPr>
        <w:t xml:space="preserve"> </w:t>
      </w:r>
      <w:r w:rsidRPr="002C7F7C">
        <w:rPr>
          <w:sz w:val="24"/>
          <w:szCs w:val="24"/>
        </w:rPr>
        <w:t>и</w:t>
      </w:r>
      <w:r w:rsidRPr="002C7F7C">
        <w:rPr>
          <w:spacing w:val="-4"/>
          <w:sz w:val="24"/>
          <w:szCs w:val="24"/>
        </w:rPr>
        <w:t xml:space="preserve"> </w:t>
      </w:r>
      <w:r w:rsidRPr="002C7F7C">
        <w:rPr>
          <w:sz w:val="24"/>
          <w:szCs w:val="24"/>
        </w:rPr>
        <w:t>виды</w:t>
      </w:r>
      <w:r w:rsidRPr="002C7F7C">
        <w:rPr>
          <w:spacing w:val="-4"/>
          <w:sz w:val="24"/>
          <w:szCs w:val="24"/>
        </w:rPr>
        <w:t xml:space="preserve"> </w:t>
      </w:r>
      <w:r w:rsidRPr="002C7F7C">
        <w:rPr>
          <w:sz w:val="24"/>
          <w:szCs w:val="24"/>
        </w:rPr>
        <w:t>учебной</w:t>
      </w:r>
      <w:r w:rsidRPr="002C7F7C">
        <w:rPr>
          <w:spacing w:val="-3"/>
          <w:sz w:val="24"/>
          <w:szCs w:val="24"/>
        </w:rPr>
        <w:t xml:space="preserve"> </w:t>
      </w:r>
      <w:r w:rsidRPr="002C7F7C">
        <w:rPr>
          <w:spacing w:val="-2"/>
          <w:sz w:val="24"/>
          <w:szCs w:val="24"/>
        </w:rPr>
        <w:t>работы</w:t>
      </w:r>
    </w:p>
    <w:p w14:paraId="071DF206" w14:textId="77777777" w:rsidR="00F82AFF" w:rsidRPr="002C7F7C" w:rsidRDefault="00F82AFF">
      <w:pPr>
        <w:pStyle w:val="a3"/>
        <w:spacing w:before="96"/>
        <w:rPr>
          <w:b/>
          <w:sz w:val="18"/>
          <w:szCs w:val="24"/>
        </w:rPr>
      </w:pPr>
    </w:p>
    <w:tbl>
      <w:tblPr>
        <w:tblStyle w:val="TableNormal"/>
        <w:tblW w:w="0" w:type="auto"/>
        <w:tblInd w:w="6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1"/>
        <w:gridCol w:w="1445"/>
      </w:tblGrid>
      <w:tr w:rsidR="00F82AFF" w:rsidRPr="002C7F7C" w14:paraId="3218CC31" w14:textId="77777777">
        <w:trPr>
          <w:trHeight w:val="642"/>
        </w:trPr>
        <w:tc>
          <w:tcPr>
            <w:tcW w:w="7901" w:type="dxa"/>
          </w:tcPr>
          <w:p w14:paraId="22DA8B9A" w14:textId="77777777" w:rsidR="00F82AFF" w:rsidRPr="002C7F7C" w:rsidRDefault="0095568B">
            <w:pPr>
              <w:pStyle w:val="TableParagraph"/>
              <w:spacing w:line="319" w:lineRule="exact"/>
              <w:ind w:left="107"/>
              <w:rPr>
                <w:b/>
                <w:sz w:val="24"/>
                <w:szCs w:val="20"/>
              </w:rPr>
            </w:pPr>
            <w:r w:rsidRPr="002C7F7C">
              <w:rPr>
                <w:b/>
                <w:sz w:val="24"/>
                <w:szCs w:val="20"/>
              </w:rPr>
              <w:t>Вид</w:t>
            </w:r>
            <w:r w:rsidRPr="002C7F7C">
              <w:rPr>
                <w:b/>
                <w:spacing w:val="-3"/>
                <w:sz w:val="24"/>
                <w:szCs w:val="20"/>
              </w:rPr>
              <w:t xml:space="preserve"> </w:t>
            </w:r>
            <w:r w:rsidRPr="002C7F7C">
              <w:rPr>
                <w:b/>
                <w:sz w:val="24"/>
                <w:szCs w:val="20"/>
              </w:rPr>
              <w:t>учебной</w:t>
            </w:r>
            <w:r w:rsidRPr="002C7F7C">
              <w:rPr>
                <w:b/>
                <w:spacing w:val="-3"/>
                <w:sz w:val="24"/>
                <w:szCs w:val="20"/>
              </w:rPr>
              <w:t xml:space="preserve"> </w:t>
            </w:r>
            <w:r w:rsidRPr="002C7F7C">
              <w:rPr>
                <w:b/>
                <w:spacing w:val="-2"/>
                <w:sz w:val="24"/>
                <w:szCs w:val="20"/>
              </w:rPr>
              <w:t>работы</w:t>
            </w:r>
          </w:p>
        </w:tc>
        <w:tc>
          <w:tcPr>
            <w:tcW w:w="1445" w:type="dxa"/>
          </w:tcPr>
          <w:p w14:paraId="352A47FF" w14:textId="77777777" w:rsidR="00F82AFF" w:rsidRPr="002C7F7C" w:rsidRDefault="0095568B">
            <w:pPr>
              <w:pStyle w:val="TableParagraph"/>
              <w:spacing w:line="322" w:lineRule="exact"/>
              <w:ind w:left="107" w:right="507"/>
              <w:rPr>
                <w:b/>
                <w:i/>
                <w:sz w:val="24"/>
                <w:szCs w:val="20"/>
              </w:rPr>
            </w:pPr>
            <w:r w:rsidRPr="002C7F7C">
              <w:rPr>
                <w:b/>
                <w:i/>
                <w:spacing w:val="-2"/>
                <w:sz w:val="24"/>
                <w:szCs w:val="20"/>
              </w:rPr>
              <w:t>Объем часов</w:t>
            </w:r>
          </w:p>
        </w:tc>
      </w:tr>
      <w:tr w:rsidR="00F82AFF" w:rsidRPr="002C7F7C" w14:paraId="38DEEBB2" w14:textId="77777777">
        <w:trPr>
          <w:trHeight w:val="322"/>
        </w:trPr>
        <w:tc>
          <w:tcPr>
            <w:tcW w:w="7901" w:type="dxa"/>
            <w:tcBorders>
              <w:bottom w:val="single" w:sz="4" w:space="0" w:color="000000"/>
            </w:tcBorders>
          </w:tcPr>
          <w:p w14:paraId="7C5E435F" w14:textId="77777777" w:rsidR="00F82AFF" w:rsidRPr="002C7F7C" w:rsidRDefault="0095568B">
            <w:pPr>
              <w:pStyle w:val="TableParagraph"/>
              <w:spacing w:line="302" w:lineRule="exact"/>
              <w:ind w:left="107"/>
              <w:rPr>
                <w:b/>
                <w:sz w:val="24"/>
                <w:szCs w:val="20"/>
              </w:rPr>
            </w:pPr>
            <w:r w:rsidRPr="002C7F7C">
              <w:rPr>
                <w:b/>
                <w:sz w:val="24"/>
                <w:szCs w:val="20"/>
              </w:rPr>
              <w:t>Максимальная</w:t>
            </w:r>
            <w:r w:rsidRPr="002C7F7C">
              <w:rPr>
                <w:b/>
                <w:spacing w:val="-9"/>
                <w:sz w:val="24"/>
                <w:szCs w:val="20"/>
              </w:rPr>
              <w:t xml:space="preserve"> </w:t>
            </w:r>
            <w:r w:rsidRPr="002C7F7C">
              <w:rPr>
                <w:b/>
                <w:sz w:val="24"/>
                <w:szCs w:val="20"/>
              </w:rPr>
              <w:t>учебная</w:t>
            </w:r>
            <w:r w:rsidRPr="002C7F7C">
              <w:rPr>
                <w:b/>
                <w:spacing w:val="-9"/>
                <w:sz w:val="24"/>
                <w:szCs w:val="20"/>
              </w:rPr>
              <w:t xml:space="preserve"> </w:t>
            </w:r>
            <w:r w:rsidRPr="002C7F7C">
              <w:rPr>
                <w:b/>
                <w:sz w:val="24"/>
                <w:szCs w:val="20"/>
              </w:rPr>
              <w:t>нагрузка</w:t>
            </w:r>
            <w:r w:rsidRPr="002C7F7C">
              <w:rPr>
                <w:b/>
                <w:spacing w:val="-6"/>
                <w:sz w:val="24"/>
                <w:szCs w:val="20"/>
              </w:rPr>
              <w:t xml:space="preserve"> </w:t>
            </w:r>
            <w:r w:rsidRPr="002C7F7C">
              <w:rPr>
                <w:b/>
                <w:spacing w:val="-2"/>
                <w:sz w:val="24"/>
                <w:szCs w:val="20"/>
              </w:rPr>
              <w:t>(всего)</w:t>
            </w:r>
          </w:p>
        </w:tc>
        <w:tc>
          <w:tcPr>
            <w:tcW w:w="1445" w:type="dxa"/>
            <w:tcBorders>
              <w:bottom w:val="single" w:sz="4" w:space="0" w:color="000000"/>
            </w:tcBorders>
          </w:tcPr>
          <w:p w14:paraId="474B8FF8" w14:textId="77777777" w:rsidR="00F82AFF" w:rsidRPr="002C7F7C" w:rsidRDefault="0095568B">
            <w:pPr>
              <w:pStyle w:val="TableParagraph"/>
              <w:spacing w:line="302" w:lineRule="exact"/>
              <w:ind w:left="107"/>
              <w:rPr>
                <w:b/>
                <w:sz w:val="24"/>
                <w:szCs w:val="20"/>
              </w:rPr>
            </w:pPr>
            <w:r w:rsidRPr="002C7F7C">
              <w:rPr>
                <w:b/>
                <w:spacing w:val="-5"/>
                <w:sz w:val="24"/>
                <w:szCs w:val="20"/>
              </w:rPr>
              <w:t>36</w:t>
            </w:r>
          </w:p>
        </w:tc>
      </w:tr>
      <w:tr w:rsidR="00F82AFF" w:rsidRPr="002C7F7C" w14:paraId="6FB8C7DA" w14:textId="77777777">
        <w:trPr>
          <w:trHeight w:val="321"/>
        </w:trPr>
        <w:tc>
          <w:tcPr>
            <w:tcW w:w="7901" w:type="dxa"/>
            <w:tcBorders>
              <w:top w:val="single" w:sz="4" w:space="0" w:color="000000"/>
            </w:tcBorders>
          </w:tcPr>
          <w:p w14:paraId="5B04D3E5" w14:textId="77777777" w:rsidR="00F82AFF" w:rsidRPr="002C7F7C" w:rsidRDefault="0095568B">
            <w:pPr>
              <w:pStyle w:val="TableParagraph"/>
              <w:spacing w:line="301" w:lineRule="exact"/>
              <w:ind w:left="107"/>
              <w:rPr>
                <w:b/>
                <w:sz w:val="24"/>
                <w:szCs w:val="20"/>
              </w:rPr>
            </w:pPr>
            <w:r w:rsidRPr="002C7F7C">
              <w:rPr>
                <w:b/>
                <w:sz w:val="24"/>
                <w:szCs w:val="20"/>
              </w:rPr>
              <w:t>Обязательная</w:t>
            </w:r>
            <w:r w:rsidRPr="002C7F7C">
              <w:rPr>
                <w:b/>
                <w:spacing w:val="-8"/>
                <w:sz w:val="24"/>
                <w:szCs w:val="20"/>
              </w:rPr>
              <w:t xml:space="preserve"> </w:t>
            </w:r>
            <w:r w:rsidRPr="002C7F7C">
              <w:rPr>
                <w:b/>
                <w:sz w:val="24"/>
                <w:szCs w:val="20"/>
              </w:rPr>
              <w:t>аудиторная</w:t>
            </w:r>
            <w:r w:rsidRPr="002C7F7C">
              <w:rPr>
                <w:b/>
                <w:spacing w:val="-8"/>
                <w:sz w:val="24"/>
                <w:szCs w:val="20"/>
              </w:rPr>
              <w:t xml:space="preserve"> </w:t>
            </w:r>
            <w:r w:rsidRPr="002C7F7C">
              <w:rPr>
                <w:b/>
                <w:sz w:val="24"/>
                <w:szCs w:val="20"/>
              </w:rPr>
              <w:t>учебная</w:t>
            </w:r>
            <w:r w:rsidRPr="002C7F7C">
              <w:rPr>
                <w:b/>
                <w:spacing w:val="-8"/>
                <w:sz w:val="24"/>
                <w:szCs w:val="20"/>
              </w:rPr>
              <w:t xml:space="preserve"> </w:t>
            </w:r>
            <w:r w:rsidRPr="002C7F7C">
              <w:rPr>
                <w:b/>
                <w:sz w:val="24"/>
                <w:szCs w:val="20"/>
              </w:rPr>
              <w:t>нагрузка</w:t>
            </w:r>
            <w:r w:rsidRPr="002C7F7C">
              <w:rPr>
                <w:b/>
                <w:spacing w:val="-6"/>
                <w:sz w:val="24"/>
                <w:szCs w:val="20"/>
              </w:rPr>
              <w:t xml:space="preserve"> </w:t>
            </w:r>
            <w:r w:rsidRPr="002C7F7C">
              <w:rPr>
                <w:b/>
                <w:spacing w:val="-2"/>
                <w:sz w:val="24"/>
                <w:szCs w:val="20"/>
              </w:rPr>
              <w:t>(всего)</w:t>
            </w:r>
          </w:p>
        </w:tc>
        <w:tc>
          <w:tcPr>
            <w:tcW w:w="1445" w:type="dxa"/>
            <w:tcBorders>
              <w:top w:val="single" w:sz="4" w:space="0" w:color="000000"/>
            </w:tcBorders>
          </w:tcPr>
          <w:p w14:paraId="6341D5ED" w14:textId="77777777" w:rsidR="00F82AFF" w:rsidRPr="002C7F7C" w:rsidRDefault="0095568B">
            <w:pPr>
              <w:pStyle w:val="TableParagraph"/>
              <w:spacing w:line="301" w:lineRule="exact"/>
              <w:ind w:left="107"/>
              <w:rPr>
                <w:b/>
                <w:sz w:val="24"/>
                <w:szCs w:val="20"/>
              </w:rPr>
            </w:pPr>
            <w:r w:rsidRPr="002C7F7C">
              <w:rPr>
                <w:b/>
                <w:spacing w:val="-5"/>
                <w:sz w:val="24"/>
                <w:szCs w:val="20"/>
              </w:rPr>
              <w:t>36</w:t>
            </w:r>
          </w:p>
        </w:tc>
      </w:tr>
      <w:tr w:rsidR="00F82AFF" w:rsidRPr="002C7F7C" w14:paraId="02409E4B" w14:textId="77777777">
        <w:trPr>
          <w:trHeight w:val="321"/>
        </w:trPr>
        <w:tc>
          <w:tcPr>
            <w:tcW w:w="7901" w:type="dxa"/>
          </w:tcPr>
          <w:p w14:paraId="1ED7DF79" w14:textId="77777777" w:rsidR="00F82AFF" w:rsidRPr="002C7F7C" w:rsidRDefault="0095568B">
            <w:pPr>
              <w:pStyle w:val="TableParagraph"/>
              <w:spacing w:line="301" w:lineRule="exact"/>
              <w:ind w:left="107"/>
              <w:rPr>
                <w:b/>
                <w:sz w:val="24"/>
                <w:szCs w:val="20"/>
              </w:rPr>
            </w:pPr>
            <w:r w:rsidRPr="002C7F7C">
              <w:rPr>
                <w:b/>
                <w:sz w:val="24"/>
                <w:szCs w:val="20"/>
              </w:rPr>
              <w:t>В</w:t>
            </w:r>
            <w:r w:rsidRPr="002C7F7C">
              <w:rPr>
                <w:b/>
                <w:spacing w:val="-3"/>
                <w:sz w:val="24"/>
                <w:szCs w:val="20"/>
              </w:rPr>
              <w:t xml:space="preserve"> </w:t>
            </w:r>
            <w:r w:rsidRPr="002C7F7C">
              <w:rPr>
                <w:b/>
                <w:sz w:val="24"/>
                <w:szCs w:val="20"/>
              </w:rPr>
              <w:t>том</w:t>
            </w:r>
            <w:r w:rsidRPr="002C7F7C">
              <w:rPr>
                <w:b/>
                <w:spacing w:val="-3"/>
                <w:sz w:val="24"/>
                <w:szCs w:val="20"/>
              </w:rPr>
              <w:t xml:space="preserve"> </w:t>
            </w:r>
            <w:r w:rsidRPr="002C7F7C">
              <w:rPr>
                <w:b/>
                <w:sz w:val="24"/>
                <w:szCs w:val="20"/>
              </w:rPr>
              <w:t>числе</w:t>
            </w:r>
            <w:r w:rsidRPr="002C7F7C">
              <w:rPr>
                <w:b/>
                <w:spacing w:val="-3"/>
                <w:sz w:val="24"/>
                <w:szCs w:val="20"/>
              </w:rPr>
              <w:t xml:space="preserve"> </w:t>
            </w:r>
            <w:r w:rsidRPr="002C7F7C">
              <w:rPr>
                <w:b/>
                <w:sz w:val="24"/>
                <w:szCs w:val="20"/>
              </w:rPr>
              <w:t>в</w:t>
            </w:r>
            <w:r w:rsidRPr="002C7F7C">
              <w:rPr>
                <w:b/>
                <w:spacing w:val="-3"/>
                <w:sz w:val="24"/>
                <w:szCs w:val="20"/>
              </w:rPr>
              <w:t xml:space="preserve"> </w:t>
            </w:r>
            <w:r w:rsidRPr="002C7F7C">
              <w:rPr>
                <w:b/>
                <w:sz w:val="24"/>
                <w:szCs w:val="20"/>
              </w:rPr>
              <w:t>форме</w:t>
            </w:r>
            <w:r w:rsidRPr="002C7F7C">
              <w:rPr>
                <w:b/>
                <w:spacing w:val="-3"/>
                <w:sz w:val="24"/>
                <w:szCs w:val="20"/>
              </w:rPr>
              <w:t xml:space="preserve"> </w:t>
            </w:r>
            <w:r w:rsidRPr="002C7F7C">
              <w:rPr>
                <w:b/>
                <w:sz w:val="24"/>
                <w:szCs w:val="20"/>
              </w:rPr>
              <w:t>практической</w:t>
            </w:r>
            <w:r w:rsidRPr="002C7F7C">
              <w:rPr>
                <w:b/>
                <w:spacing w:val="-3"/>
                <w:sz w:val="24"/>
                <w:szCs w:val="20"/>
              </w:rPr>
              <w:t xml:space="preserve"> </w:t>
            </w:r>
            <w:r w:rsidRPr="002C7F7C">
              <w:rPr>
                <w:b/>
                <w:spacing w:val="-2"/>
                <w:sz w:val="24"/>
                <w:szCs w:val="20"/>
              </w:rPr>
              <w:t>подготовки</w:t>
            </w:r>
          </w:p>
        </w:tc>
        <w:tc>
          <w:tcPr>
            <w:tcW w:w="1445" w:type="dxa"/>
          </w:tcPr>
          <w:p w14:paraId="5AA4E060" w14:textId="77777777" w:rsidR="00F82AFF" w:rsidRPr="002C7F7C" w:rsidRDefault="0095568B">
            <w:pPr>
              <w:pStyle w:val="TableParagraph"/>
              <w:spacing w:line="301" w:lineRule="exact"/>
              <w:ind w:left="107"/>
              <w:rPr>
                <w:b/>
                <w:sz w:val="24"/>
                <w:szCs w:val="20"/>
              </w:rPr>
            </w:pPr>
            <w:r w:rsidRPr="002C7F7C">
              <w:rPr>
                <w:b/>
                <w:spacing w:val="-5"/>
                <w:sz w:val="24"/>
                <w:szCs w:val="20"/>
              </w:rPr>
              <w:t>10</w:t>
            </w:r>
          </w:p>
        </w:tc>
      </w:tr>
      <w:tr w:rsidR="00F82AFF" w:rsidRPr="002C7F7C" w14:paraId="5FF6EE6D" w14:textId="77777777">
        <w:trPr>
          <w:trHeight w:val="323"/>
        </w:trPr>
        <w:tc>
          <w:tcPr>
            <w:tcW w:w="7901" w:type="dxa"/>
          </w:tcPr>
          <w:p w14:paraId="04054771" w14:textId="77777777" w:rsidR="00F82AFF" w:rsidRPr="002C7F7C" w:rsidRDefault="0095568B">
            <w:pPr>
              <w:pStyle w:val="TableParagraph"/>
              <w:spacing w:line="303" w:lineRule="exact"/>
              <w:ind w:left="107"/>
              <w:rPr>
                <w:sz w:val="24"/>
                <w:szCs w:val="20"/>
              </w:rPr>
            </w:pPr>
            <w:r w:rsidRPr="002C7F7C">
              <w:rPr>
                <w:sz w:val="24"/>
                <w:szCs w:val="20"/>
              </w:rPr>
              <w:t>в</w:t>
            </w:r>
            <w:r w:rsidRPr="002C7F7C">
              <w:rPr>
                <w:spacing w:val="-3"/>
                <w:sz w:val="24"/>
                <w:szCs w:val="20"/>
              </w:rPr>
              <w:t xml:space="preserve"> </w:t>
            </w:r>
            <w:r w:rsidRPr="002C7F7C">
              <w:rPr>
                <w:sz w:val="24"/>
                <w:szCs w:val="20"/>
              </w:rPr>
              <w:t>том</w:t>
            </w:r>
            <w:r w:rsidRPr="002C7F7C">
              <w:rPr>
                <w:spacing w:val="-1"/>
                <w:sz w:val="24"/>
                <w:szCs w:val="20"/>
              </w:rPr>
              <w:t xml:space="preserve"> </w:t>
            </w:r>
            <w:r w:rsidRPr="002C7F7C">
              <w:rPr>
                <w:spacing w:val="-2"/>
                <w:sz w:val="24"/>
                <w:szCs w:val="20"/>
              </w:rPr>
              <w:t>числе:</w:t>
            </w:r>
          </w:p>
        </w:tc>
        <w:tc>
          <w:tcPr>
            <w:tcW w:w="1445" w:type="dxa"/>
          </w:tcPr>
          <w:p w14:paraId="59926343" w14:textId="77777777" w:rsidR="00F82AFF" w:rsidRPr="002C7F7C" w:rsidRDefault="00F82AFF">
            <w:pPr>
              <w:pStyle w:val="TableParagraph"/>
              <w:ind w:left="0"/>
              <w:rPr>
                <w:szCs w:val="20"/>
              </w:rPr>
            </w:pPr>
          </w:p>
        </w:tc>
      </w:tr>
      <w:tr w:rsidR="00F82AFF" w:rsidRPr="002C7F7C" w14:paraId="35FE05E0" w14:textId="77777777">
        <w:trPr>
          <w:trHeight w:val="321"/>
        </w:trPr>
        <w:tc>
          <w:tcPr>
            <w:tcW w:w="7901" w:type="dxa"/>
          </w:tcPr>
          <w:p w14:paraId="1F25A823" w14:textId="77777777" w:rsidR="00F82AFF" w:rsidRPr="002C7F7C" w:rsidRDefault="0095568B">
            <w:pPr>
              <w:pStyle w:val="TableParagraph"/>
              <w:spacing w:line="301" w:lineRule="exact"/>
              <w:ind w:left="455"/>
              <w:rPr>
                <w:sz w:val="24"/>
                <w:szCs w:val="20"/>
              </w:rPr>
            </w:pPr>
            <w:r w:rsidRPr="002C7F7C">
              <w:rPr>
                <w:sz w:val="24"/>
                <w:szCs w:val="20"/>
              </w:rPr>
              <w:t>практические</w:t>
            </w:r>
            <w:r w:rsidRPr="002C7F7C">
              <w:rPr>
                <w:spacing w:val="-6"/>
                <w:sz w:val="24"/>
                <w:szCs w:val="20"/>
              </w:rPr>
              <w:t xml:space="preserve"> </w:t>
            </w:r>
            <w:r w:rsidRPr="002C7F7C">
              <w:rPr>
                <w:spacing w:val="-2"/>
                <w:sz w:val="24"/>
                <w:szCs w:val="20"/>
              </w:rPr>
              <w:t>занятия</w:t>
            </w:r>
          </w:p>
        </w:tc>
        <w:tc>
          <w:tcPr>
            <w:tcW w:w="1445" w:type="dxa"/>
          </w:tcPr>
          <w:p w14:paraId="02B006B5" w14:textId="77777777" w:rsidR="00F82AFF" w:rsidRPr="002C7F7C" w:rsidRDefault="0095568B">
            <w:pPr>
              <w:pStyle w:val="TableParagraph"/>
              <w:spacing w:line="301" w:lineRule="exact"/>
              <w:ind w:left="107"/>
              <w:rPr>
                <w:b/>
                <w:sz w:val="24"/>
                <w:szCs w:val="20"/>
              </w:rPr>
            </w:pPr>
            <w:r w:rsidRPr="002C7F7C">
              <w:rPr>
                <w:b/>
                <w:spacing w:val="-5"/>
                <w:sz w:val="24"/>
                <w:szCs w:val="20"/>
              </w:rPr>
              <w:t>18</w:t>
            </w:r>
          </w:p>
        </w:tc>
      </w:tr>
      <w:tr w:rsidR="00F82AFF" w:rsidRPr="002C7F7C" w14:paraId="6CA83EC5" w14:textId="77777777">
        <w:trPr>
          <w:trHeight w:val="323"/>
        </w:trPr>
        <w:tc>
          <w:tcPr>
            <w:tcW w:w="7901" w:type="dxa"/>
          </w:tcPr>
          <w:p w14:paraId="6D343E16" w14:textId="77777777" w:rsidR="00F82AFF" w:rsidRPr="002C7F7C" w:rsidRDefault="0095568B">
            <w:pPr>
              <w:pStyle w:val="TableParagraph"/>
              <w:spacing w:line="303" w:lineRule="exact"/>
              <w:ind w:left="455"/>
              <w:rPr>
                <w:sz w:val="24"/>
                <w:szCs w:val="20"/>
              </w:rPr>
            </w:pPr>
            <w:r w:rsidRPr="002C7F7C">
              <w:rPr>
                <w:sz w:val="24"/>
                <w:szCs w:val="20"/>
              </w:rPr>
              <w:t>практическая</w:t>
            </w:r>
            <w:r w:rsidRPr="002C7F7C">
              <w:rPr>
                <w:spacing w:val="-5"/>
                <w:sz w:val="24"/>
                <w:szCs w:val="20"/>
              </w:rPr>
              <w:t xml:space="preserve"> </w:t>
            </w:r>
            <w:r w:rsidRPr="002C7F7C">
              <w:rPr>
                <w:spacing w:val="-2"/>
                <w:sz w:val="24"/>
                <w:szCs w:val="20"/>
              </w:rPr>
              <w:t>подготовка</w:t>
            </w:r>
          </w:p>
        </w:tc>
        <w:tc>
          <w:tcPr>
            <w:tcW w:w="1445" w:type="dxa"/>
          </w:tcPr>
          <w:p w14:paraId="083ECF6D" w14:textId="77777777" w:rsidR="00F82AFF" w:rsidRPr="002C7F7C" w:rsidRDefault="0095568B">
            <w:pPr>
              <w:pStyle w:val="TableParagraph"/>
              <w:spacing w:line="303" w:lineRule="exact"/>
              <w:ind w:left="107"/>
              <w:rPr>
                <w:b/>
                <w:sz w:val="24"/>
                <w:szCs w:val="20"/>
              </w:rPr>
            </w:pPr>
            <w:r w:rsidRPr="002C7F7C">
              <w:rPr>
                <w:b/>
                <w:spacing w:val="-5"/>
                <w:sz w:val="24"/>
                <w:szCs w:val="20"/>
              </w:rPr>
              <w:t>18</w:t>
            </w:r>
          </w:p>
        </w:tc>
      </w:tr>
      <w:tr w:rsidR="00F82AFF" w:rsidRPr="002C7F7C" w14:paraId="42CF4703" w14:textId="77777777">
        <w:trPr>
          <w:trHeight w:val="407"/>
        </w:trPr>
        <w:tc>
          <w:tcPr>
            <w:tcW w:w="7901" w:type="dxa"/>
            <w:tcBorders>
              <w:bottom w:val="single" w:sz="4" w:space="0" w:color="000000"/>
            </w:tcBorders>
          </w:tcPr>
          <w:p w14:paraId="0D7CF1EC" w14:textId="77777777" w:rsidR="00F82AFF" w:rsidRPr="002C7F7C" w:rsidRDefault="0095568B">
            <w:pPr>
              <w:pStyle w:val="TableParagraph"/>
              <w:spacing w:line="315" w:lineRule="exact"/>
              <w:ind w:left="107"/>
              <w:rPr>
                <w:sz w:val="24"/>
                <w:szCs w:val="20"/>
              </w:rPr>
            </w:pPr>
            <w:r w:rsidRPr="002C7F7C">
              <w:rPr>
                <w:sz w:val="24"/>
                <w:szCs w:val="20"/>
              </w:rPr>
              <w:t>Дифференцированный</w:t>
            </w:r>
            <w:r w:rsidRPr="002C7F7C">
              <w:rPr>
                <w:spacing w:val="-15"/>
                <w:sz w:val="24"/>
                <w:szCs w:val="20"/>
              </w:rPr>
              <w:t xml:space="preserve"> </w:t>
            </w:r>
            <w:r w:rsidRPr="002C7F7C">
              <w:rPr>
                <w:spacing w:val="-4"/>
                <w:sz w:val="24"/>
                <w:szCs w:val="20"/>
              </w:rPr>
              <w:t>зачет</w:t>
            </w:r>
          </w:p>
        </w:tc>
        <w:tc>
          <w:tcPr>
            <w:tcW w:w="1445" w:type="dxa"/>
            <w:tcBorders>
              <w:bottom w:val="single" w:sz="4" w:space="0" w:color="000000"/>
            </w:tcBorders>
          </w:tcPr>
          <w:p w14:paraId="0D59A302" w14:textId="77777777" w:rsidR="00F82AFF" w:rsidRPr="002C7F7C" w:rsidRDefault="0095568B">
            <w:pPr>
              <w:pStyle w:val="TableParagraph"/>
              <w:spacing w:line="319" w:lineRule="exact"/>
              <w:ind w:left="107"/>
              <w:rPr>
                <w:b/>
                <w:sz w:val="24"/>
                <w:szCs w:val="20"/>
              </w:rPr>
            </w:pPr>
            <w:r w:rsidRPr="002C7F7C">
              <w:rPr>
                <w:b/>
                <w:spacing w:val="-10"/>
                <w:sz w:val="24"/>
                <w:szCs w:val="20"/>
              </w:rPr>
              <w:t>2</w:t>
            </w:r>
          </w:p>
        </w:tc>
      </w:tr>
    </w:tbl>
    <w:p w14:paraId="24E41C47" w14:textId="77777777" w:rsidR="00F82AFF" w:rsidRDefault="00F82AFF">
      <w:pPr>
        <w:pStyle w:val="TableParagraph"/>
        <w:spacing w:line="319" w:lineRule="exact"/>
        <w:rPr>
          <w:b/>
          <w:sz w:val="28"/>
        </w:rPr>
        <w:sectPr w:rsidR="00F82AFF">
          <w:pgSz w:w="11910" w:h="16840"/>
          <w:pgMar w:top="1620" w:right="425" w:bottom="1240" w:left="708" w:header="0" w:footer="1058" w:gutter="0"/>
          <w:cols w:space="720"/>
        </w:sectPr>
      </w:pPr>
    </w:p>
    <w:p w14:paraId="5E1D8FA1" w14:textId="77777777" w:rsidR="00F82AFF" w:rsidRDefault="00F82AFF">
      <w:pPr>
        <w:pStyle w:val="a3"/>
        <w:spacing w:before="271"/>
        <w:rPr>
          <w:b/>
        </w:rPr>
      </w:pPr>
    </w:p>
    <w:p w14:paraId="495D6567" w14:textId="64583C79" w:rsidR="00F82AFF" w:rsidRDefault="0095568B" w:rsidP="002C7F7C">
      <w:pPr>
        <w:pStyle w:val="2"/>
        <w:numPr>
          <w:ilvl w:val="1"/>
          <w:numId w:val="6"/>
        </w:numPr>
        <w:tabs>
          <w:tab w:val="left" w:pos="2929"/>
        </w:tabs>
        <w:ind w:left="2929" w:hanging="1123"/>
        <w:jc w:val="left"/>
        <w:rPr>
          <w:b w:val="0"/>
          <w:sz w:val="20"/>
        </w:rPr>
      </w:pPr>
      <w:bookmarkStart w:id="2" w:name="2.2._Тематический_план_и_содержание_учеб"/>
      <w:bookmarkEnd w:id="2"/>
      <w:r w:rsidRPr="002C7F7C">
        <w:rPr>
          <w:sz w:val="24"/>
          <w:szCs w:val="24"/>
        </w:rPr>
        <w:t>Тематический</w:t>
      </w:r>
      <w:r w:rsidRPr="002C7F7C">
        <w:rPr>
          <w:spacing w:val="-8"/>
          <w:sz w:val="24"/>
          <w:szCs w:val="24"/>
        </w:rPr>
        <w:t xml:space="preserve"> </w:t>
      </w:r>
      <w:r w:rsidRPr="002C7F7C">
        <w:rPr>
          <w:sz w:val="24"/>
          <w:szCs w:val="24"/>
        </w:rPr>
        <w:t>план</w:t>
      </w:r>
      <w:r w:rsidRPr="002C7F7C">
        <w:rPr>
          <w:spacing w:val="-6"/>
          <w:sz w:val="24"/>
          <w:szCs w:val="24"/>
        </w:rPr>
        <w:t xml:space="preserve"> </w:t>
      </w:r>
      <w:r w:rsidRPr="002C7F7C">
        <w:rPr>
          <w:sz w:val="24"/>
          <w:szCs w:val="24"/>
        </w:rPr>
        <w:t>и</w:t>
      </w:r>
      <w:r w:rsidRPr="002C7F7C">
        <w:rPr>
          <w:spacing w:val="-6"/>
          <w:sz w:val="24"/>
          <w:szCs w:val="24"/>
        </w:rPr>
        <w:t xml:space="preserve"> </w:t>
      </w:r>
      <w:r w:rsidRPr="002C7F7C">
        <w:rPr>
          <w:sz w:val="24"/>
          <w:szCs w:val="24"/>
        </w:rPr>
        <w:t>содержание</w:t>
      </w:r>
      <w:r w:rsidRPr="002C7F7C">
        <w:rPr>
          <w:spacing w:val="-5"/>
          <w:sz w:val="24"/>
          <w:szCs w:val="24"/>
        </w:rPr>
        <w:t xml:space="preserve"> </w:t>
      </w:r>
      <w:r w:rsidRPr="002C7F7C">
        <w:rPr>
          <w:sz w:val="24"/>
          <w:szCs w:val="24"/>
        </w:rPr>
        <w:t>учебной</w:t>
      </w:r>
      <w:r w:rsidRPr="002C7F7C">
        <w:rPr>
          <w:spacing w:val="-6"/>
          <w:sz w:val="24"/>
          <w:szCs w:val="24"/>
        </w:rPr>
        <w:t xml:space="preserve"> </w:t>
      </w:r>
      <w:r w:rsidRPr="002C7F7C">
        <w:rPr>
          <w:sz w:val="24"/>
          <w:szCs w:val="24"/>
        </w:rPr>
        <w:t>дисциплины</w:t>
      </w:r>
      <w:r w:rsidRPr="002C7F7C">
        <w:rPr>
          <w:spacing w:val="-6"/>
          <w:sz w:val="24"/>
          <w:szCs w:val="24"/>
        </w:rPr>
        <w:t xml:space="preserve"> </w:t>
      </w:r>
    </w:p>
    <w:p w14:paraId="1F080CEB" w14:textId="77777777" w:rsidR="00F82AFF" w:rsidRDefault="00F82AFF">
      <w:pPr>
        <w:pStyle w:val="a3"/>
        <w:spacing w:before="39"/>
        <w:rPr>
          <w:b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9038"/>
        <w:gridCol w:w="1701"/>
        <w:gridCol w:w="2125"/>
      </w:tblGrid>
      <w:tr w:rsidR="00F82AFF" w:rsidRPr="002C7F7C" w14:paraId="0268FF28" w14:textId="77777777" w:rsidTr="002C7F7C">
        <w:trPr>
          <w:trHeight w:val="3220"/>
        </w:trPr>
        <w:tc>
          <w:tcPr>
            <w:tcW w:w="2554" w:type="dxa"/>
          </w:tcPr>
          <w:p w14:paraId="12E44773" w14:textId="77777777" w:rsidR="00F82AFF" w:rsidRPr="002C7F7C" w:rsidRDefault="0095568B">
            <w:pPr>
              <w:pStyle w:val="TableParagraph"/>
              <w:spacing w:line="242" w:lineRule="auto"/>
              <w:ind w:left="338" w:right="39"/>
              <w:rPr>
                <w:b/>
                <w:sz w:val="24"/>
                <w:szCs w:val="24"/>
              </w:rPr>
            </w:pPr>
            <w:r w:rsidRPr="002C7F7C">
              <w:rPr>
                <w:b/>
                <w:spacing w:val="-2"/>
                <w:sz w:val="24"/>
                <w:szCs w:val="24"/>
              </w:rPr>
              <w:t xml:space="preserve">Наименование </w:t>
            </w:r>
            <w:r w:rsidRPr="002C7F7C">
              <w:rPr>
                <w:b/>
                <w:sz w:val="24"/>
                <w:szCs w:val="24"/>
              </w:rPr>
              <w:t>разделов</w:t>
            </w:r>
            <w:r w:rsidRPr="002C7F7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C7F7C">
              <w:rPr>
                <w:b/>
                <w:sz w:val="24"/>
                <w:szCs w:val="24"/>
              </w:rPr>
              <w:t>и</w:t>
            </w:r>
            <w:r w:rsidRPr="002C7F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C7F7C">
              <w:rPr>
                <w:b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9038" w:type="dxa"/>
          </w:tcPr>
          <w:p w14:paraId="5A95C378" w14:textId="77777777" w:rsidR="00F82AFF" w:rsidRPr="002C7F7C" w:rsidRDefault="0095568B">
            <w:pPr>
              <w:pStyle w:val="TableParagraph"/>
              <w:spacing w:line="242" w:lineRule="auto"/>
              <w:ind w:left="2493" w:hanging="2182"/>
              <w:rPr>
                <w:b/>
                <w:sz w:val="24"/>
                <w:szCs w:val="24"/>
              </w:rPr>
            </w:pPr>
            <w:r w:rsidRPr="002C7F7C">
              <w:rPr>
                <w:b/>
                <w:sz w:val="24"/>
                <w:szCs w:val="24"/>
              </w:rPr>
              <w:t>Содержание</w:t>
            </w:r>
            <w:r w:rsidRPr="002C7F7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C7F7C">
              <w:rPr>
                <w:b/>
                <w:sz w:val="24"/>
                <w:szCs w:val="24"/>
              </w:rPr>
              <w:t>учебного</w:t>
            </w:r>
            <w:r w:rsidRPr="002C7F7C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C7F7C">
              <w:rPr>
                <w:b/>
                <w:sz w:val="24"/>
                <w:szCs w:val="24"/>
              </w:rPr>
              <w:t>материала,</w:t>
            </w:r>
            <w:r w:rsidRPr="002C7F7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C7F7C">
              <w:rPr>
                <w:b/>
                <w:sz w:val="24"/>
                <w:szCs w:val="24"/>
              </w:rPr>
              <w:t>лабораторные</w:t>
            </w:r>
            <w:r w:rsidRPr="002C7F7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C7F7C">
              <w:rPr>
                <w:b/>
                <w:sz w:val="24"/>
                <w:szCs w:val="24"/>
              </w:rPr>
              <w:t>и</w:t>
            </w:r>
            <w:r w:rsidRPr="002C7F7C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C7F7C">
              <w:rPr>
                <w:b/>
                <w:sz w:val="24"/>
                <w:szCs w:val="24"/>
              </w:rPr>
              <w:t>практические</w:t>
            </w:r>
            <w:r w:rsidRPr="002C7F7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C7F7C">
              <w:rPr>
                <w:b/>
                <w:sz w:val="24"/>
                <w:szCs w:val="24"/>
              </w:rPr>
              <w:t>работы, самостоятельная работа обучающихся</w:t>
            </w:r>
          </w:p>
        </w:tc>
        <w:tc>
          <w:tcPr>
            <w:tcW w:w="1701" w:type="dxa"/>
          </w:tcPr>
          <w:p w14:paraId="3E78B161" w14:textId="77777777" w:rsidR="00F82AFF" w:rsidRPr="002C7F7C" w:rsidRDefault="0095568B">
            <w:pPr>
              <w:pStyle w:val="TableParagraph"/>
              <w:ind w:left="107" w:right="94" w:hanging="10"/>
              <w:jc w:val="center"/>
              <w:rPr>
                <w:b/>
                <w:sz w:val="24"/>
                <w:szCs w:val="24"/>
              </w:rPr>
            </w:pPr>
            <w:r w:rsidRPr="002C7F7C">
              <w:rPr>
                <w:b/>
                <w:spacing w:val="-2"/>
                <w:sz w:val="24"/>
                <w:szCs w:val="24"/>
              </w:rPr>
              <w:t xml:space="preserve">Объем часов, </w:t>
            </w:r>
            <w:r w:rsidRPr="002C7F7C">
              <w:rPr>
                <w:b/>
                <w:sz w:val="24"/>
                <w:szCs w:val="24"/>
              </w:rPr>
              <w:t xml:space="preserve">в том </w:t>
            </w:r>
            <w:r w:rsidRPr="002C7F7C">
              <w:rPr>
                <w:b/>
                <w:spacing w:val="-2"/>
                <w:sz w:val="24"/>
                <w:szCs w:val="24"/>
              </w:rPr>
              <w:t>числе</w:t>
            </w:r>
            <w:r w:rsidRPr="002C7F7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2C7F7C">
              <w:rPr>
                <w:b/>
                <w:spacing w:val="-10"/>
                <w:sz w:val="24"/>
                <w:szCs w:val="24"/>
              </w:rPr>
              <w:t xml:space="preserve">в </w:t>
            </w:r>
            <w:r w:rsidRPr="002C7F7C">
              <w:rPr>
                <w:b/>
                <w:spacing w:val="-2"/>
                <w:sz w:val="24"/>
                <w:szCs w:val="24"/>
              </w:rPr>
              <w:t xml:space="preserve">форме </w:t>
            </w:r>
            <w:proofErr w:type="spellStart"/>
            <w:r w:rsidRPr="002C7F7C">
              <w:rPr>
                <w:b/>
                <w:spacing w:val="-2"/>
                <w:sz w:val="24"/>
                <w:szCs w:val="24"/>
              </w:rPr>
              <w:t>практи</w:t>
            </w:r>
            <w:proofErr w:type="spellEnd"/>
            <w:r w:rsidRPr="002C7F7C">
              <w:rPr>
                <w:b/>
                <w:spacing w:val="-2"/>
                <w:sz w:val="24"/>
                <w:szCs w:val="24"/>
              </w:rPr>
              <w:t xml:space="preserve"> ческой</w:t>
            </w:r>
          </w:p>
          <w:p w14:paraId="3739A776" w14:textId="77777777" w:rsidR="00F82AFF" w:rsidRPr="002C7F7C" w:rsidRDefault="0095568B">
            <w:pPr>
              <w:pStyle w:val="TableParagraph"/>
              <w:spacing w:line="320" w:lineRule="atLeast"/>
              <w:ind w:left="9"/>
              <w:jc w:val="center"/>
              <w:rPr>
                <w:b/>
                <w:sz w:val="24"/>
                <w:szCs w:val="24"/>
              </w:rPr>
            </w:pPr>
            <w:proofErr w:type="spellStart"/>
            <w:r w:rsidRPr="002C7F7C">
              <w:rPr>
                <w:b/>
                <w:spacing w:val="-2"/>
                <w:sz w:val="24"/>
                <w:szCs w:val="24"/>
              </w:rPr>
              <w:t>подгот</w:t>
            </w:r>
            <w:proofErr w:type="spellEnd"/>
            <w:r w:rsidRPr="002C7F7C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C7F7C">
              <w:rPr>
                <w:b/>
                <w:spacing w:val="-4"/>
                <w:sz w:val="24"/>
                <w:szCs w:val="24"/>
              </w:rPr>
              <w:t>овки</w:t>
            </w:r>
            <w:proofErr w:type="spellEnd"/>
          </w:p>
        </w:tc>
        <w:tc>
          <w:tcPr>
            <w:tcW w:w="2125" w:type="dxa"/>
          </w:tcPr>
          <w:p w14:paraId="39DA2FD0" w14:textId="4CBD63CE" w:rsidR="00F82AFF" w:rsidRPr="002C7F7C" w:rsidRDefault="002C7F7C">
            <w:pPr>
              <w:pStyle w:val="TableParagraph"/>
              <w:ind w:left="140" w:right="129" w:firstLine="4"/>
              <w:jc w:val="center"/>
              <w:rPr>
                <w:b/>
                <w:sz w:val="24"/>
                <w:szCs w:val="24"/>
              </w:rPr>
            </w:pPr>
            <w:r w:rsidRPr="002C7F7C">
              <w:rPr>
                <w:b/>
                <w:bCs/>
                <w:spacing w:val="-2"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F82AFF" w:rsidRPr="002C7F7C" w14:paraId="73681952" w14:textId="77777777" w:rsidTr="002C7F7C">
        <w:trPr>
          <w:trHeight w:val="321"/>
        </w:trPr>
        <w:tc>
          <w:tcPr>
            <w:tcW w:w="2554" w:type="dxa"/>
          </w:tcPr>
          <w:p w14:paraId="111144AD" w14:textId="77777777" w:rsidR="00F82AFF" w:rsidRPr="002C7F7C" w:rsidRDefault="0095568B">
            <w:pPr>
              <w:pStyle w:val="TableParagraph"/>
              <w:spacing w:line="301" w:lineRule="exact"/>
              <w:ind w:left="10"/>
              <w:jc w:val="center"/>
              <w:rPr>
                <w:b/>
                <w:i/>
                <w:sz w:val="24"/>
                <w:szCs w:val="24"/>
              </w:rPr>
            </w:pPr>
            <w:bookmarkStart w:id="3" w:name="Раздел_1._Адаптация_на_рынке_труда"/>
            <w:bookmarkEnd w:id="3"/>
            <w:r w:rsidRPr="002C7F7C">
              <w:rPr>
                <w:b/>
                <w:i/>
                <w:spacing w:val="-10"/>
                <w:sz w:val="24"/>
                <w:szCs w:val="24"/>
              </w:rPr>
              <w:t>1</w:t>
            </w:r>
          </w:p>
        </w:tc>
        <w:tc>
          <w:tcPr>
            <w:tcW w:w="9038" w:type="dxa"/>
          </w:tcPr>
          <w:p w14:paraId="5E845B98" w14:textId="77777777" w:rsidR="00F82AFF" w:rsidRPr="002C7F7C" w:rsidRDefault="0095568B">
            <w:pPr>
              <w:pStyle w:val="TableParagraph"/>
              <w:spacing w:line="301" w:lineRule="exact"/>
              <w:ind w:left="14"/>
              <w:jc w:val="center"/>
              <w:rPr>
                <w:b/>
                <w:i/>
                <w:sz w:val="24"/>
                <w:szCs w:val="24"/>
              </w:rPr>
            </w:pPr>
            <w:r w:rsidRPr="002C7F7C">
              <w:rPr>
                <w:b/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6BAB049" w14:textId="77777777" w:rsidR="00F82AFF" w:rsidRPr="002C7F7C" w:rsidRDefault="0095568B">
            <w:pPr>
              <w:pStyle w:val="TableParagraph"/>
              <w:spacing w:line="301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2C7F7C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2125" w:type="dxa"/>
          </w:tcPr>
          <w:p w14:paraId="1309A0BC" w14:textId="77777777" w:rsidR="00F82AFF" w:rsidRPr="002C7F7C" w:rsidRDefault="0095568B">
            <w:pPr>
              <w:pStyle w:val="TableParagraph"/>
              <w:spacing w:line="301" w:lineRule="exact"/>
              <w:ind w:left="14"/>
              <w:jc w:val="center"/>
              <w:rPr>
                <w:b/>
                <w:sz w:val="24"/>
                <w:szCs w:val="24"/>
              </w:rPr>
            </w:pPr>
            <w:r w:rsidRPr="002C7F7C">
              <w:rPr>
                <w:b/>
                <w:spacing w:val="-10"/>
                <w:sz w:val="24"/>
                <w:szCs w:val="24"/>
              </w:rPr>
              <w:t>4</w:t>
            </w:r>
          </w:p>
        </w:tc>
      </w:tr>
      <w:tr w:rsidR="00F82AFF" w:rsidRPr="002C7F7C" w14:paraId="5E6CF3EF" w14:textId="77777777" w:rsidTr="002C7F7C">
        <w:trPr>
          <w:trHeight w:val="340"/>
        </w:trPr>
        <w:tc>
          <w:tcPr>
            <w:tcW w:w="11592" w:type="dxa"/>
            <w:gridSpan w:val="2"/>
          </w:tcPr>
          <w:p w14:paraId="7BA05480" w14:textId="77777777" w:rsidR="00F82AFF" w:rsidRPr="002C7F7C" w:rsidRDefault="0095568B">
            <w:pPr>
              <w:pStyle w:val="TableParagraph"/>
              <w:spacing w:line="320" w:lineRule="exact"/>
              <w:ind w:left="391"/>
              <w:rPr>
                <w:b/>
                <w:sz w:val="24"/>
                <w:szCs w:val="24"/>
              </w:rPr>
            </w:pPr>
            <w:r w:rsidRPr="002C7F7C">
              <w:rPr>
                <w:b/>
                <w:sz w:val="24"/>
                <w:szCs w:val="24"/>
              </w:rPr>
              <w:t>Раздел</w:t>
            </w:r>
            <w:r w:rsidRPr="002C7F7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C7F7C">
              <w:rPr>
                <w:b/>
                <w:sz w:val="24"/>
                <w:szCs w:val="24"/>
              </w:rPr>
              <w:t>1.</w:t>
            </w:r>
            <w:r w:rsidRPr="002C7F7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C7F7C">
              <w:rPr>
                <w:b/>
                <w:sz w:val="24"/>
                <w:szCs w:val="24"/>
              </w:rPr>
              <w:t>Адаптация</w:t>
            </w:r>
            <w:r w:rsidRPr="002C7F7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C7F7C">
              <w:rPr>
                <w:b/>
                <w:sz w:val="24"/>
                <w:szCs w:val="24"/>
              </w:rPr>
              <w:t>на</w:t>
            </w:r>
            <w:r w:rsidRPr="002C7F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C7F7C">
              <w:rPr>
                <w:b/>
                <w:sz w:val="24"/>
                <w:szCs w:val="24"/>
              </w:rPr>
              <w:t>рынке</w:t>
            </w:r>
            <w:r w:rsidRPr="002C7F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C7F7C">
              <w:rPr>
                <w:b/>
                <w:spacing w:val="-4"/>
                <w:sz w:val="24"/>
                <w:szCs w:val="24"/>
              </w:rPr>
              <w:t>труда</w:t>
            </w:r>
          </w:p>
        </w:tc>
        <w:tc>
          <w:tcPr>
            <w:tcW w:w="1701" w:type="dxa"/>
          </w:tcPr>
          <w:p w14:paraId="50D69A20" w14:textId="77777777" w:rsidR="00F82AFF" w:rsidRPr="002C7F7C" w:rsidRDefault="0095568B">
            <w:pPr>
              <w:pStyle w:val="TableParagraph"/>
              <w:spacing w:line="320" w:lineRule="exact"/>
              <w:ind w:left="9" w:right="1"/>
              <w:jc w:val="center"/>
              <w:rPr>
                <w:b/>
                <w:sz w:val="24"/>
                <w:szCs w:val="24"/>
              </w:rPr>
            </w:pPr>
            <w:r w:rsidRPr="002C7F7C">
              <w:rPr>
                <w:b/>
                <w:spacing w:val="-5"/>
                <w:sz w:val="24"/>
                <w:szCs w:val="24"/>
              </w:rPr>
              <w:t>20</w:t>
            </w:r>
          </w:p>
        </w:tc>
        <w:tc>
          <w:tcPr>
            <w:tcW w:w="2125" w:type="dxa"/>
          </w:tcPr>
          <w:p w14:paraId="53E39F8E" w14:textId="77777777" w:rsidR="00F82AFF" w:rsidRPr="002C7F7C" w:rsidRDefault="00F82AF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F82AFF" w:rsidRPr="002C7F7C" w14:paraId="6C7646DC" w14:textId="77777777" w:rsidTr="002C7F7C">
        <w:trPr>
          <w:trHeight w:val="417"/>
        </w:trPr>
        <w:tc>
          <w:tcPr>
            <w:tcW w:w="2554" w:type="dxa"/>
            <w:vMerge w:val="restart"/>
          </w:tcPr>
          <w:p w14:paraId="14D70081" w14:textId="77777777" w:rsidR="00F82AFF" w:rsidRPr="002C7F7C" w:rsidRDefault="0095568B">
            <w:pPr>
              <w:pStyle w:val="TableParagraph"/>
              <w:spacing w:line="237" w:lineRule="auto"/>
              <w:ind w:left="107" w:right="39"/>
              <w:rPr>
                <w:sz w:val="24"/>
                <w:szCs w:val="24"/>
              </w:rPr>
            </w:pPr>
            <w:r w:rsidRPr="002C7F7C">
              <w:rPr>
                <w:b/>
                <w:sz w:val="24"/>
                <w:szCs w:val="24"/>
              </w:rPr>
              <w:t xml:space="preserve">Тема 1.1 </w:t>
            </w:r>
            <w:r w:rsidRPr="002C7F7C">
              <w:rPr>
                <w:spacing w:val="-2"/>
                <w:sz w:val="24"/>
                <w:szCs w:val="24"/>
              </w:rPr>
              <w:t xml:space="preserve">Теоретические </w:t>
            </w:r>
            <w:r w:rsidRPr="002C7F7C">
              <w:rPr>
                <w:sz w:val="24"/>
                <w:szCs w:val="24"/>
              </w:rPr>
              <w:t>аспекты</w:t>
            </w:r>
            <w:r w:rsidRPr="002C7F7C">
              <w:rPr>
                <w:spacing w:val="-18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адаптации выпускников на рынке труда.</w:t>
            </w:r>
          </w:p>
        </w:tc>
        <w:tc>
          <w:tcPr>
            <w:tcW w:w="9038" w:type="dxa"/>
          </w:tcPr>
          <w:p w14:paraId="173AFED3" w14:textId="77777777" w:rsidR="00F82AFF" w:rsidRPr="002C7F7C" w:rsidRDefault="0095568B">
            <w:pPr>
              <w:pStyle w:val="TableParagraph"/>
              <w:spacing w:line="320" w:lineRule="exact"/>
              <w:rPr>
                <w:b/>
                <w:sz w:val="24"/>
                <w:szCs w:val="24"/>
              </w:rPr>
            </w:pPr>
            <w:r w:rsidRPr="002C7F7C">
              <w:rPr>
                <w:b/>
                <w:sz w:val="24"/>
                <w:szCs w:val="24"/>
              </w:rPr>
              <w:t>Содержание</w:t>
            </w:r>
            <w:r w:rsidRPr="002C7F7C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C7F7C">
              <w:rPr>
                <w:b/>
                <w:sz w:val="24"/>
                <w:szCs w:val="24"/>
              </w:rPr>
              <w:t>учебного</w:t>
            </w:r>
            <w:r w:rsidRPr="002C7F7C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C7F7C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701" w:type="dxa"/>
          </w:tcPr>
          <w:p w14:paraId="4D4EB3B4" w14:textId="77777777" w:rsidR="00F82AFF" w:rsidRPr="002C7F7C" w:rsidRDefault="0095568B">
            <w:pPr>
              <w:pStyle w:val="TableParagraph"/>
              <w:spacing w:line="315" w:lineRule="exact"/>
              <w:ind w:left="9"/>
              <w:jc w:val="center"/>
              <w:rPr>
                <w:sz w:val="24"/>
                <w:szCs w:val="24"/>
              </w:rPr>
            </w:pPr>
            <w:r w:rsidRPr="002C7F7C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25" w:type="dxa"/>
            <w:vMerge w:val="restart"/>
          </w:tcPr>
          <w:p w14:paraId="31B01D3D" w14:textId="77777777" w:rsidR="00283865" w:rsidRDefault="00283865">
            <w:pPr>
              <w:pStyle w:val="TableParagraph"/>
              <w:spacing w:line="320" w:lineRule="exact"/>
              <w:ind w:left="65" w:right="54"/>
              <w:jc w:val="center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ОК 01, ОК 04</w:t>
            </w:r>
            <w:r>
              <w:rPr>
                <w:sz w:val="24"/>
                <w:szCs w:val="24"/>
              </w:rPr>
              <w:t xml:space="preserve">, </w:t>
            </w:r>
          </w:p>
          <w:p w14:paraId="39B1938C" w14:textId="45BE542D" w:rsidR="00F82AFF" w:rsidRPr="002C7F7C" w:rsidRDefault="00283865">
            <w:pPr>
              <w:pStyle w:val="TableParagraph"/>
              <w:spacing w:line="320" w:lineRule="exact"/>
              <w:ind w:left="65" w:right="54"/>
              <w:jc w:val="center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ОК 06</w:t>
            </w:r>
          </w:p>
        </w:tc>
      </w:tr>
      <w:tr w:rsidR="00F82AFF" w:rsidRPr="002C7F7C" w14:paraId="274BC753" w14:textId="77777777" w:rsidTr="002C7F7C">
        <w:trPr>
          <w:trHeight w:val="645"/>
        </w:trPr>
        <w:tc>
          <w:tcPr>
            <w:tcW w:w="2554" w:type="dxa"/>
            <w:vMerge/>
            <w:tcBorders>
              <w:top w:val="nil"/>
            </w:tcBorders>
          </w:tcPr>
          <w:p w14:paraId="1089606F" w14:textId="77777777" w:rsidR="00F82AFF" w:rsidRPr="002C7F7C" w:rsidRDefault="00F82AFF">
            <w:pPr>
              <w:rPr>
                <w:sz w:val="24"/>
                <w:szCs w:val="24"/>
              </w:rPr>
            </w:pPr>
          </w:p>
        </w:tc>
        <w:tc>
          <w:tcPr>
            <w:tcW w:w="9038" w:type="dxa"/>
          </w:tcPr>
          <w:p w14:paraId="01453534" w14:textId="77777777" w:rsidR="00F82AFF" w:rsidRPr="002C7F7C" w:rsidRDefault="0095568B">
            <w:pPr>
              <w:pStyle w:val="TableParagraph"/>
              <w:tabs>
                <w:tab w:val="left" w:pos="2857"/>
              </w:tabs>
              <w:spacing w:line="317" w:lineRule="exact"/>
              <w:rPr>
                <w:sz w:val="24"/>
                <w:szCs w:val="24"/>
              </w:rPr>
            </w:pPr>
            <w:r w:rsidRPr="002C7F7C">
              <w:rPr>
                <w:spacing w:val="-5"/>
                <w:sz w:val="24"/>
                <w:szCs w:val="24"/>
              </w:rPr>
              <w:t>1.</w:t>
            </w:r>
            <w:r w:rsidRPr="002C7F7C">
              <w:rPr>
                <w:sz w:val="24"/>
                <w:szCs w:val="24"/>
              </w:rPr>
              <w:tab/>
            </w:r>
            <w:r w:rsidRPr="002C7F7C">
              <w:rPr>
                <w:sz w:val="24"/>
                <w:szCs w:val="24"/>
              </w:rPr>
              <w:t>Адаптация</w:t>
            </w:r>
            <w:r w:rsidRPr="002C7F7C">
              <w:rPr>
                <w:spacing w:val="-8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как</w:t>
            </w:r>
            <w:r w:rsidRPr="002C7F7C">
              <w:rPr>
                <w:spacing w:val="-8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условие</w:t>
            </w:r>
            <w:r w:rsidRPr="002C7F7C">
              <w:rPr>
                <w:spacing w:val="-7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трудоустройства</w:t>
            </w:r>
            <w:r w:rsidRPr="002C7F7C">
              <w:rPr>
                <w:spacing w:val="-8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выпускников</w:t>
            </w:r>
            <w:r w:rsidRPr="002C7F7C">
              <w:rPr>
                <w:spacing w:val="-9"/>
                <w:sz w:val="24"/>
                <w:szCs w:val="24"/>
              </w:rPr>
              <w:t xml:space="preserve"> </w:t>
            </w:r>
            <w:r w:rsidRPr="002C7F7C">
              <w:rPr>
                <w:spacing w:val="-5"/>
                <w:sz w:val="24"/>
                <w:szCs w:val="24"/>
              </w:rPr>
              <w:t>на</w:t>
            </w:r>
          </w:p>
          <w:p w14:paraId="5716CC2E" w14:textId="77777777" w:rsidR="00F82AFF" w:rsidRPr="002C7F7C" w:rsidRDefault="0095568B">
            <w:pPr>
              <w:pStyle w:val="TableParagraph"/>
              <w:spacing w:line="308" w:lineRule="exact"/>
              <w:ind w:left="388"/>
              <w:rPr>
                <w:sz w:val="24"/>
                <w:szCs w:val="24"/>
              </w:rPr>
            </w:pPr>
            <w:r w:rsidRPr="002C7F7C">
              <w:rPr>
                <w:sz w:val="24"/>
                <w:szCs w:val="24"/>
              </w:rPr>
              <w:t>рынке</w:t>
            </w:r>
            <w:r w:rsidRPr="002C7F7C">
              <w:rPr>
                <w:spacing w:val="-4"/>
                <w:sz w:val="24"/>
                <w:szCs w:val="24"/>
              </w:rPr>
              <w:t xml:space="preserve"> </w:t>
            </w:r>
            <w:r w:rsidRPr="002C7F7C">
              <w:rPr>
                <w:spacing w:val="-2"/>
                <w:sz w:val="24"/>
                <w:szCs w:val="24"/>
              </w:rPr>
              <w:t>труда.</w:t>
            </w:r>
          </w:p>
        </w:tc>
        <w:tc>
          <w:tcPr>
            <w:tcW w:w="1701" w:type="dxa"/>
            <w:vMerge w:val="restart"/>
          </w:tcPr>
          <w:p w14:paraId="20A3D4B5" w14:textId="77777777" w:rsidR="00F82AFF" w:rsidRPr="002C7F7C" w:rsidRDefault="00F82AF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4823FA72" w14:textId="77777777" w:rsidR="00F82AFF" w:rsidRPr="002C7F7C" w:rsidRDefault="00F82AFF">
            <w:pPr>
              <w:rPr>
                <w:sz w:val="24"/>
                <w:szCs w:val="24"/>
              </w:rPr>
            </w:pPr>
          </w:p>
        </w:tc>
      </w:tr>
      <w:tr w:rsidR="00F82AFF" w:rsidRPr="002C7F7C" w14:paraId="21D9EDFF" w14:textId="77777777" w:rsidTr="002C7F7C">
        <w:trPr>
          <w:trHeight w:val="642"/>
        </w:trPr>
        <w:tc>
          <w:tcPr>
            <w:tcW w:w="2554" w:type="dxa"/>
            <w:vMerge/>
            <w:tcBorders>
              <w:top w:val="nil"/>
            </w:tcBorders>
          </w:tcPr>
          <w:p w14:paraId="212A81D0" w14:textId="77777777" w:rsidR="00F82AFF" w:rsidRPr="002C7F7C" w:rsidRDefault="00F82AFF">
            <w:pPr>
              <w:rPr>
                <w:sz w:val="24"/>
                <w:szCs w:val="24"/>
              </w:rPr>
            </w:pPr>
          </w:p>
        </w:tc>
        <w:tc>
          <w:tcPr>
            <w:tcW w:w="9038" w:type="dxa"/>
          </w:tcPr>
          <w:p w14:paraId="76C2C70D" w14:textId="77777777" w:rsidR="00F82AFF" w:rsidRPr="002C7F7C" w:rsidRDefault="0095568B">
            <w:pPr>
              <w:pStyle w:val="TableParagraph"/>
              <w:tabs>
                <w:tab w:val="left" w:pos="2857"/>
              </w:tabs>
              <w:spacing w:line="315" w:lineRule="exact"/>
              <w:rPr>
                <w:sz w:val="24"/>
                <w:szCs w:val="24"/>
              </w:rPr>
            </w:pPr>
            <w:r w:rsidRPr="002C7F7C">
              <w:rPr>
                <w:spacing w:val="-5"/>
                <w:sz w:val="24"/>
                <w:szCs w:val="24"/>
              </w:rPr>
              <w:t>2.</w:t>
            </w:r>
            <w:r w:rsidRPr="002C7F7C">
              <w:rPr>
                <w:sz w:val="24"/>
                <w:szCs w:val="24"/>
              </w:rPr>
              <w:tab/>
            </w:r>
            <w:r w:rsidRPr="002C7F7C">
              <w:rPr>
                <w:sz w:val="24"/>
                <w:szCs w:val="24"/>
              </w:rPr>
              <w:t>Виды</w:t>
            </w:r>
            <w:r w:rsidRPr="002C7F7C">
              <w:rPr>
                <w:spacing w:val="-8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трудовой</w:t>
            </w:r>
            <w:r w:rsidRPr="002C7F7C">
              <w:rPr>
                <w:spacing w:val="-6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адаптации:</w:t>
            </w:r>
            <w:r w:rsidRPr="002C7F7C">
              <w:rPr>
                <w:spacing w:val="-7"/>
                <w:sz w:val="24"/>
                <w:szCs w:val="24"/>
              </w:rPr>
              <w:t xml:space="preserve"> </w:t>
            </w:r>
            <w:r w:rsidRPr="002C7F7C">
              <w:rPr>
                <w:spacing w:val="-2"/>
                <w:sz w:val="24"/>
                <w:szCs w:val="24"/>
              </w:rPr>
              <w:t>профессиональная,</w:t>
            </w:r>
          </w:p>
          <w:p w14:paraId="295B2A4C" w14:textId="77777777" w:rsidR="00F82AFF" w:rsidRPr="002C7F7C" w:rsidRDefault="0095568B">
            <w:pPr>
              <w:pStyle w:val="TableParagraph"/>
              <w:spacing w:line="308" w:lineRule="exact"/>
              <w:ind w:left="388"/>
              <w:rPr>
                <w:sz w:val="24"/>
                <w:szCs w:val="24"/>
              </w:rPr>
            </w:pPr>
            <w:r w:rsidRPr="002C7F7C">
              <w:rPr>
                <w:spacing w:val="-2"/>
                <w:sz w:val="24"/>
                <w:szCs w:val="24"/>
              </w:rPr>
              <w:t>социально-психологическая,</w:t>
            </w:r>
            <w:r w:rsidRPr="002C7F7C">
              <w:rPr>
                <w:spacing w:val="43"/>
                <w:sz w:val="24"/>
                <w:szCs w:val="24"/>
              </w:rPr>
              <w:t xml:space="preserve"> </w:t>
            </w:r>
            <w:r w:rsidRPr="002C7F7C">
              <w:rPr>
                <w:spacing w:val="-2"/>
                <w:sz w:val="24"/>
                <w:szCs w:val="24"/>
              </w:rPr>
              <w:t>личностно-психологическая.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14:paraId="297260BB" w14:textId="77777777" w:rsidR="00F82AFF" w:rsidRPr="002C7F7C" w:rsidRDefault="00F82AFF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23F5A57A" w14:textId="77777777" w:rsidR="00F82AFF" w:rsidRPr="002C7F7C" w:rsidRDefault="00F82AFF">
            <w:pPr>
              <w:rPr>
                <w:sz w:val="24"/>
                <w:szCs w:val="24"/>
              </w:rPr>
            </w:pPr>
          </w:p>
        </w:tc>
      </w:tr>
      <w:tr w:rsidR="00F82AFF" w:rsidRPr="002C7F7C" w14:paraId="51C8EACA" w14:textId="77777777" w:rsidTr="002C7F7C">
        <w:trPr>
          <w:trHeight w:val="645"/>
        </w:trPr>
        <w:tc>
          <w:tcPr>
            <w:tcW w:w="2554" w:type="dxa"/>
            <w:vMerge/>
            <w:tcBorders>
              <w:top w:val="nil"/>
            </w:tcBorders>
          </w:tcPr>
          <w:p w14:paraId="408C1DB6" w14:textId="77777777" w:rsidR="00F82AFF" w:rsidRPr="002C7F7C" w:rsidRDefault="00F82AFF">
            <w:pPr>
              <w:rPr>
                <w:sz w:val="24"/>
                <w:szCs w:val="24"/>
              </w:rPr>
            </w:pPr>
          </w:p>
        </w:tc>
        <w:tc>
          <w:tcPr>
            <w:tcW w:w="9038" w:type="dxa"/>
          </w:tcPr>
          <w:p w14:paraId="5A5CB34C" w14:textId="77777777" w:rsidR="00F82AFF" w:rsidRPr="002C7F7C" w:rsidRDefault="0095568B">
            <w:pPr>
              <w:pStyle w:val="TableParagraph"/>
              <w:tabs>
                <w:tab w:val="left" w:pos="2857"/>
              </w:tabs>
              <w:spacing w:line="317" w:lineRule="exact"/>
              <w:rPr>
                <w:sz w:val="24"/>
                <w:szCs w:val="24"/>
              </w:rPr>
            </w:pPr>
            <w:r w:rsidRPr="002C7F7C">
              <w:rPr>
                <w:spacing w:val="-5"/>
                <w:sz w:val="24"/>
                <w:szCs w:val="24"/>
              </w:rPr>
              <w:t>3.</w:t>
            </w:r>
            <w:r w:rsidRPr="002C7F7C">
              <w:rPr>
                <w:sz w:val="24"/>
                <w:szCs w:val="24"/>
              </w:rPr>
              <w:tab/>
            </w:r>
            <w:r w:rsidRPr="002C7F7C">
              <w:rPr>
                <w:sz w:val="24"/>
                <w:szCs w:val="24"/>
              </w:rPr>
              <w:t>Влияние</w:t>
            </w:r>
            <w:r w:rsidRPr="002C7F7C">
              <w:rPr>
                <w:spacing w:val="-8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личностных</w:t>
            </w:r>
            <w:r w:rsidRPr="002C7F7C">
              <w:rPr>
                <w:spacing w:val="-4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качеств</w:t>
            </w:r>
            <w:r w:rsidRPr="002C7F7C">
              <w:rPr>
                <w:spacing w:val="-5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и</w:t>
            </w:r>
            <w:r w:rsidRPr="002C7F7C">
              <w:rPr>
                <w:spacing w:val="-4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настроенность</w:t>
            </w:r>
            <w:r w:rsidRPr="002C7F7C">
              <w:rPr>
                <w:spacing w:val="-6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на</w:t>
            </w:r>
            <w:r w:rsidRPr="002C7F7C">
              <w:rPr>
                <w:spacing w:val="-7"/>
                <w:sz w:val="24"/>
                <w:szCs w:val="24"/>
              </w:rPr>
              <w:t xml:space="preserve"> </w:t>
            </w:r>
            <w:r w:rsidRPr="002C7F7C">
              <w:rPr>
                <w:spacing w:val="-2"/>
                <w:sz w:val="24"/>
                <w:szCs w:val="24"/>
              </w:rPr>
              <w:t>карьеру</w:t>
            </w:r>
          </w:p>
          <w:p w14:paraId="31573ED4" w14:textId="77777777" w:rsidR="00F82AFF" w:rsidRPr="002C7F7C" w:rsidRDefault="0095568B">
            <w:pPr>
              <w:pStyle w:val="TableParagraph"/>
              <w:spacing w:line="308" w:lineRule="exact"/>
              <w:ind w:left="390"/>
              <w:rPr>
                <w:sz w:val="24"/>
                <w:szCs w:val="24"/>
              </w:rPr>
            </w:pPr>
            <w:r w:rsidRPr="002C7F7C">
              <w:rPr>
                <w:sz w:val="24"/>
                <w:szCs w:val="24"/>
              </w:rPr>
              <w:t>на</w:t>
            </w:r>
            <w:r w:rsidRPr="002C7F7C">
              <w:rPr>
                <w:spacing w:val="-4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адаптацию</w:t>
            </w:r>
            <w:r w:rsidRPr="002C7F7C">
              <w:rPr>
                <w:spacing w:val="-4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на</w:t>
            </w:r>
            <w:r w:rsidRPr="002C7F7C">
              <w:rPr>
                <w:spacing w:val="-5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рынке</w:t>
            </w:r>
            <w:r w:rsidRPr="002C7F7C">
              <w:rPr>
                <w:spacing w:val="-3"/>
                <w:sz w:val="24"/>
                <w:szCs w:val="24"/>
              </w:rPr>
              <w:t xml:space="preserve"> </w:t>
            </w:r>
            <w:r w:rsidRPr="002C7F7C">
              <w:rPr>
                <w:spacing w:val="-2"/>
                <w:sz w:val="24"/>
                <w:szCs w:val="24"/>
              </w:rPr>
              <w:t>труда.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14:paraId="7B122B25" w14:textId="77777777" w:rsidR="00F82AFF" w:rsidRPr="002C7F7C" w:rsidRDefault="00F82AFF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030E2C5F" w14:textId="77777777" w:rsidR="00F82AFF" w:rsidRPr="002C7F7C" w:rsidRDefault="00F82AFF">
            <w:pPr>
              <w:rPr>
                <w:sz w:val="24"/>
                <w:szCs w:val="24"/>
              </w:rPr>
            </w:pPr>
          </w:p>
        </w:tc>
      </w:tr>
      <w:tr w:rsidR="00F82AFF" w:rsidRPr="002C7F7C" w14:paraId="32C2457A" w14:textId="77777777" w:rsidTr="002C7F7C">
        <w:trPr>
          <w:trHeight w:val="321"/>
        </w:trPr>
        <w:tc>
          <w:tcPr>
            <w:tcW w:w="2554" w:type="dxa"/>
            <w:vMerge w:val="restart"/>
          </w:tcPr>
          <w:p w14:paraId="23E41CA8" w14:textId="77777777" w:rsidR="00F82AFF" w:rsidRPr="002C7F7C" w:rsidRDefault="0095568B">
            <w:pPr>
              <w:pStyle w:val="TableParagraph"/>
              <w:spacing w:line="237" w:lineRule="auto"/>
              <w:ind w:left="107" w:right="39"/>
              <w:rPr>
                <w:sz w:val="24"/>
                <w:szCs w:val="24"/>
              </w:rPr>
            </w:pPr>
            <w:r w:rsidRPr="002C7F7C">
              <w:rPr>
                <w:b/>
                <w:sz w:val="24"/>
                <w:szCs w:val="24"/>
              </w:rPr>
              <w:t xml:space="preserve">Тема 1.2 </w:t>
            </w:r>
            <w:r w:rsidRPr="002C7F7C">
              <w:rPr>
                <w:spacing w:val="-2"/>
                <w:sz w:val="24"/>
                <w:szCs w:val="24"/>
              </w:rPr>
              <w:t>Технология эффективного</w:t>
            </w:r>
          </w:p>
        </w:tc>
        <w:tc>
          <w:tcPr>
            <w:tcW w:w="9038" w:type="dxa"/>
          </w:tcPr>
          <w:p w14:paraId="012C1846" w14:textId="77777777" w:rsidR="00F82AFF" w:rsidRPr="002C7F7C" w:rsidRDefault="0095568B">
            <w:pPr>
              <w:pStyle w:val="TableParagraph"/>
              <w:spacing w:line="301" w:lineRule="exact"/>
              <w:rPr>
                <w:b/>
                <w:sz w:val="24"/>
                <w:szCs w:val="24"/>
              </w:rPr>
            </w:pPr>
            <w:r w:rsidRPr="002C7F7C">
              <w:rPr>
                <w:b/>
                <w:sz w:val="24"/>
                <w:szCs w:val="24"/>
              </w:rPr>
              <w:t>Содержание</w:t>
            </w:r>
            <w:r w:rsidRPr="002C7F7C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C7F7C">
              <w:rPr>
                <w:b/>
                <w:sz w:val="24"/>
                <w:szCs w:val="24"/>
              </w:rPr>
              <w:t>учебного</w:t>
            </w:r>
            <w:r w:rsidRPr="002C7F7C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C7F7C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701" w:type="dxa"/>
            <w:vMerge w:val="restart"/>
          </w:tcPr>
          <w:p w14:paraId="13ABF499" w14:textId="77777777" w:rsidR="00F82AFF" w:rsidRPr="002C7F7C" w:rsidRDefault="0095568B">
            <w:pPr>
              <w:pStyle w:val="TableParagraph"/>
              <w:spacing w:line="315" w:lineRule="exact"/>
              <w:ind w:left="9"/>
              <w:jc w:val="center"/>
              <w:rPr>
                <w:sz w:val="24"/>
                <w:szCs w:val="24"/>
              </w:rPr>
            </w:pPr>
            <w:r w:rsidRPr="002C7F7C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25" w:type="dxa"/>
            <w:vMerge w:val="restart"/>
          </w:tcPr>
          <w:p w14:paraId="0DE862AF" w14:textId="77777777" w:rsidR="00283865" w:rsidRDefault="00283865" w:rsidP="00283865">
            <w:pPr>
              <w:pStyle w:val="TableParagraph"/>
              <w:spacing w:line="320" w:lineRule="exact"/>
              <w:ind w:left="65" w:right="54"/>
              <w:jc w:val="center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ОК 01, ОК 04</w:t>
            </w:r>
            <w:r>
              <w:rPr>
                <w:sz w:val="24"/>
                <w:szCs w:val="24"/>
              </w:rPr>
              <w:t xml:space="preserve">, </w:t>
            </w:r>
          </w:p>
          <w:p w14:paraId="46D349C8" w14:textId="271E834E" w:rsidR="00F82AFF" w:rsidRPr="002C7F7C" w:rsidRDefault="00283865" w:rsidP="00283865">
            <w:pPr>
              <w:pStyle w:val="TableParagraph"/>
              <w:ind w:left="131" w:right="113" w:firstLine="136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ОК 06</w:t>
            </w:r>
          </w:p>
        </w:tc>
      </w:tr>
      <w:tr w:rsidR="00F82AFF" w:rsidRPr="002C7F7C" w14:paraId="4A18CA44" w14:textId="77777777" w:rsidTr="002C7F7C">
        <w:trPr>
          <w:trHeight w:val="335"/>
        </w:trPr>
        <w:tc>
          <w:tcPr>
            <w:tcW w:w="2554" w:type="dxa"/>
            <w:vMerge/>
            <w:tcBorders>
              <w:top w:val="nil"/>
            </w:tcBorders>
          </w:tcPr>
          <w:p w14:paraId="61F023F2" w14:textId="77777777" w:rsidR="00F82AFF" w:rsidRPr="002C7F7C" w:rsidRDefault="00F82AFF">
            <w:pPr>
              <w:rPr>
                <w:sz w:val="24"/>
                <w:szCs w:val="24"/>
              </w:rPr>
            </w:pPr>
          </w:p>
        </w:tc>
        <w:tc>
          <w:tcPr>
            <w:tcW w:w="9038" w:type="dxa"/>
          </w:tcPr>
          <w:p w14:paraId="549FF7D2" w14:textId="77777777" w:rsidR="00F82AFF" w:rsidRPr="002C7F7C" w:rsidRDefault="0095568B">
            <w:pPr>
              <w:pStyle w:val="TableParagraph"/>
              <w:spacing w:line="315" w:lineRule="exact"/>
              <w:ind w:left="28"/>
              <w:rPr>
                <w:sz w:val="24"/>
                <w:szCs w:val="24"/>
              </w:rPr>
            </w:pPr>
            <w:r w:rsidRPr="002C7F7C">
              <w:rPr>
                <w:sz w:val="24"/>
                <w:szCs w:val="24"/>
              </w:rPr>
              <w:t>1.</w:t>
            </w:r>
            <w:r w:rsidRPr="002C7F7C">
              <w:rPr>
                <w:spacing w:val="75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Основные</w:t>
            </w:r>
            <w:r w:rsidRPr="002C7F7C">
              <w:rPr>
                <w:spacing w:val="-6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причины</w:t>
            </w:r>
            <w:r w:rsidRPr="002C7F7C">
              <w:rPr>
                <w:spacing w:val="-4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и</w:t>
            </w:r>
            <w:r w:rsidRPr="002C7F7C">
              <w:rPr>
                <w:spacing w:val="-2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этапы</w:t>
            </w:r>
            <w:r w:rsidRPr="002C7F7C">
              <w:rPr>
                <w:spacing w:val="-2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поиска</w:t>
            </w:r>
            <w:r w:rsidRPr="002C7F7C">
              <w:rPr>
                <w:spacing w:val="-5"/>
                <w:sz w:val="24"/>
                <w:szCs w:val="24"/>
              </w:rPr>
              <w:t xml:space="preserve"> </w:t>
            </w:r>
            <w:r w:rsidRPr="002C7F7C">
              <w:rPr>
                <w:spacing w:val="-2"/>
                <w:sz w:val="24"/>
                <w:szCs w:val="24"/>
              </w:rPr>
              <w:t>работы.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14:paraId="17F30543" w14:textId="77777777" w:rsidR="00F82AFF" w:rsidRPr="002C7F7C" w:rsidRDefault="00F82AFF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611DAA3D" w14:textId="77777777" w:rsidR="00F82AFF" w:rsidRPr="002C7F7C" w:rsidRDefault="00F82AFF">
            <w:pPr>
              <w:rPr>
                <w:sz w:val="24"/>
                <w:szCs w:val="24"/>
              </w:rPr>
            </w:pPr>
          </w:p>
        </w:tc>
      </w:tr>
      <w:tr w:rsidR="00F82AFF" w:rsidRPr="002C7F7C" w14:paraId="61FF832F" w14:textId="77777777" w:rsidTr="002C7F7C">
        <w:trPr>
          <w:trHeight w:val="352"/>
        </w:trPr>
        <w:tc>
          <w:tcPr>
            <w:tcW w:w="2554" w:type="dxa"/>
            <w:vMerge/>
            <w:tcBorders>
              <w:top w:val="nil"/>
            </w:tcBorders>
          </w:tcPr>
          <w:p w14:paraId="34145FF5" w14:textId="77777777" w:rsidR="00F82AFF" w:rsidRPr="002C7F7C" w:rsidRDefault="00F82AFF">
            <w:pPr>
              <w:rPr>
                <w:sz w:val="24"/>
                <w:szCs w:val="24"/>
              </w:rPr>
            </w:pPr>
          </w:p>
        </w:tc>
        <w:tc>
          <w:tcPr>
            <w:tcW w:w="9038" w:type="dxa"/>
          </w:tcPr>
          <w:p w14:paraId="0CB1F7E6" w14:textId="77777777" w:rsidR="00F82AFF" w:rsidRPr="002C7F7C" w:rsidRDefault="0095568B">
            <w:pPr>
              <w:pStyle w:val="TableParagraph"/>
              <w:spacing w:line="315" w:lineRule="exact"/>
              <w:ind w:left="28"/>
              <w:rPr>
                <w:sz w:val="24"/>
                <w:szCs w:val="24"/>
              </w:rPr>
            </w:pPr>
            <w:r w:rsidRPr="002C7F7C">
              <w:rPr>
                <w:sz w:val="24"/>
                <w:szCs w:val="24"/>
              </w:rPr>
              <w:t>2.</w:t>
            </w:r>
            <w:r w:rsidRPr="002C7F7C">
              <w:rPr>
                <w:spacing w:val="70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Способы</w:t>
            </w:r>
            <w:r w:rsidRPr="002C7F7C">
              <w:rPr>
                <w:spacing w:val="-4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поиска</w:t>
            </w:r>
            <w:r w:rsidRPr="002C7F7C">
              <w:rPr>
                <w:spacing w:val="-5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работы:</w:t>
            </w:r>
            <w:r w:rsidRPr="002C7F7C">
              <w:rPr>
                <w:spacing w:val="-4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кадровые</w:t>
            </w:r>
            <w:r w:rsidRPr="002C7F7C">
              <w:rPr>
                <w:spacing w:val="-4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агентства,</w:t>
            </w:r>
            <w:r w:rsidRPr="002C7F7C">
              <w:rPr>
                <w:spacing w:val="-5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и</w:t>
            </w:r>
            <w:r w:rsidRPr="002C7F7C">
              <w:rPr>
                <w:spacing w:val="-4"/>
                <w:sz w:val="24"/>
                <w:szCs w:val="24"/>
              </w:rPr>
              <w:t xml:space="preserve"> </w:t>
            </w:r>
            <w:r w:rsidRPr="002C7F7C">
              <w:rPr>
                <w:sz w:val="24"/>
                <w:szCs w:val="24"/>
              </w:rPr>
              <w:t>службы</w:t>
            </w:r>
            <w:r w:rsidRPr="002C7F7C">
              <w:rPr>
                <w:spacing w:val="-3"/>
                <w:sz w:val="24"/>
                <w:szCs w:val="24"/>
              </w:rPr>
              <w:t xml:space="preserve"> </w:t>
            </w:r>
            <w:r w:rsidRPr="002C7F7C">
              <w:rPr>
                <w:spacing w:val="-2"/>
                <w:sz w:val="24"/>
                <w:szCs w:val="24"/>
              </w:rPr>
              <w:t>занятости,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14:paraId="227FE762" w14:textId="77777777" w:rsidR="00F82AFF" w:rsidRPr="002C7F7C" w:rsidRDefault="00F82AFF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1FDC5041" w14:textId="77777777" w:rsidR="00F82AFF" w:rsidRPr="002C7F7C" w:rsidRDefault="00F82AFF">
            <w:pPr>
              <w:rPr>
                <w:sz w:val="24"/>
                <w:szCs w:val="24"/>
              </w:rPr>
            </w:pPr>
          </w:p>
        </w:tc>
      </w:tr>
    </w:tbl>
    <w:p w14:paraId="22589D69" w14:textId="77777777" w:rsidR="00F82AFF" w:rsidRDefault="00F82AFF">
      <w:pPr>
        <w:rPr>
          <w:sz w:val="2"/>
          <w:szCs w:val="2"/>
        </w:rPr>
        <w:sectPr w:rsidR="00F82AFF">
          <w:footerReference w:type="default" r:id="rId8"/>
          <w:pgSz w:w="16840" w:h="11910" w:orient="landscape"/>
          <w:pgMar w:top="1340" w:right="283" w:bottom="1220" w:left="992" w:header="0" w:footer="1038" w:gutter="0"/>
          <w:cols w:space="720"/>
        </w:sectPr>
      </w:pPr>
    </w:p>
    <w:p w14:paraId="3C9B77DF" w14:textId="77777777" w:rsidR="00F82AFF" w:rsidRDefault="00F82AFF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9888"/>
        <w:gridCol w:w="1133"/>
        <w:gridCol w:w="1843"/>
      </w:tblGrid>
      <w:tr w:rsidR="00F82AFF" w:rsidRPr="00283865" w14:paraId="2B6602A0" w14:textId="77777777">
        <w:trPr>
          <w:trHeight w:val="642"/>
        </w:trPr>
        <w:tc>
          <w:tcPr>
            <w:tcW w:w="2554" w:type="dxa"/>
            <w:vMerge w:val="restart"/>
          </w:tcPr>
          <w:p w14:paraId="33527EBA" w14:textId="77777777" w:rsidR="00F82AFF" w:rsidRPr="00283865" w:rsidRDefault="0095568B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283865">
              <w:rPr>
                <w:spacing w:val="-2"/>
                <w:sz w:val="24"/>
                <w:szCs w:val="24"/>
              </w:rPr>
              <w:t>трудоустройства</w:t>
            </w:r>
          </w:p>
        </w:tc>
        <w:tc>
          <w:tcPr>
            <w:tcW w:w="9888" w:type="dxa"/>
          </w:tcPr>
          <w:p w14:paraId="7ED481CE" w14:textId="77777777" w:rsidR="00F82AFF" w:rsidRPr="00283865" w:rsidRDefault="0095568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информацию</w:t>
            </w:r>
            <w:r w:rsidRPr="00283865">
              <w:rPr>
                <w:spacing w:val="-7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в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изданиях</w:t>
            </w:r>
            <w:r w:rsidRPr="00283865">
              <w:rPr>
                <w:spacing w:val="-7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по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трудоустройству,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участие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в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ярмарках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вакансий,</w:t>
            </w:r>
          </w:p>
          <w:p w14:paraId="3984ACAE" w14:textId="77777777" w:rsidR="00F82AFF" w:rsidRPr="00283865" w:rsidRDefault="0095568B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днях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карьеры,</w:t>
            </w:r>
            <w:r w:rsidRPr="00283865">
              <w:rPr>
                <w:spacing w:val="-8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поиск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по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интернету,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прямое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обращение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к</w:t>
            </w:r>
            <w:r w:rsidRPr="00283865">
              <w:rPr>
                <w:spacing w:val="-3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работодателю.</w:t>
            </w:r>
          </w:p>
        </w:tc>
        <w:tc>
          <w:tcPr>
            <w:tcW w:w="1133" w:type="dxa"/>
            <w:vMerge w:val="restart"/>
          </w:tcPr>
          <w:p w14:paraId="31E157F8" w14:textId="77777777" w:rsidR="00F82AFF" w:rsidRPr="00283865" w:rsidRDefault="00F82AF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555B5202" w14:textId="564F3FC5" w:rsidR="00F82AFF" w:rsidRPr="00283865" w:rsidRDefault="00F82AFF">
            <w:pPr>
              <w:pStyle w:val="TableParagraph"/>
              <w:ind w:left="65" w:right="53"/>
              <w:jc w:val="center"/>
              <w:rPr>
                <w:sz w:val="24"/>
                <w:szCs w:val="24"/>
              </w:rPr>
            </w:pPr>
          </w:p>
        </w:tc>
      </w:tr>
      <w:tr w:rsidR="00F82AFF" w:rsidRPr="00283865" w14:paraId="633923B2" w14:textId="77777777">
        <w:trPr>
          <w:trHeight w:val="323"/>
        </w:trPr>
        <w:tc>
          <w:tcPr>
            <w:tcW w:w="2554" w:type="dxa"/>
            <w:vMerge/>
            <w:tcBorders>
              <w:top w:val="nil"/>
            </w:tcBorders>
          </w:tcPr>
          <w:p w14:paraId="037F7D2F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4CF22B5F" w14:textId="77777777" w:rsidR="00F82AFF" w:rsidRPr="00283865" w:rsidRDefault="0095568B">
            <w:pPr>
              <w:pStyle w:val="TableParagraph"/>
              <w:spacing w:line="304" w:lineRule="exact"/>
              <w:ind w:left="28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3.</w:t>
            </w:r>
            <w:r w:rsidRPr="00283865">
              <w:rPr>
                <w:spacing w:val="68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Понятие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скрытого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рынка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вакансий.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«Подводные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камни»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поиска</w:t>
            </w:r>
            <w:r w:rsidRPr="00283865">
              <w:rPr>
                <w:spacing w:val="-7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работы.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0176B74E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4262CC01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475C1B3F" w14:textId="77777777">
        <w:trPr>
          <w:trHeight w:val="337"/>
        </w:trPr>
        <w:tc>
          <w:tcPr>
            <w:tcW w:w="2554" w:type="dxa"/>
            <w:vMerge/>
            <w:tcBorders>
              <w:top w:val="nil"/>
            </w:tcBorders>
          </w:tcPr>
          <w:p w14:paraId="221B4719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0B833EFC" w14:textId="77777777" w:rsidR="00F82AFF" w:rsidRPr="00283865" w:rsidRDefault="0095568B">
            <w:pPr>
              <w:pStyle w:val="TableParagraph"/>
              <w:spacing w:line="315" w:lineRule="exact"/>
              <w:ind w:left="28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4.</w:t>
            </w:r>
            <w:r w:rsidRPr="00283865">
              <w:rPr>
                <w:spacing w:val="73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Техники</w:t>
            </w:r>
            <w:r w:rsidRPr="00283865">
              <w:rPr>
                <w:spacing w:val="-3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оценки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предложения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о</w:t>
            </w:r>
            <w:r w:rsidRPr="00283865">
              <w:rPr>
                <w:spacing w:val="-2"/>
                <w:sz w:val="24"/>
                <w:szCs w:val="24"/>
              </w:rPr>
              <w:t xml:space="preserve"> работе.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4514062A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2C3D5113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6E213197" w14:textId="77777777">
        <w:trPr>
          <w:trHeight w:val="321"/>
        </w:trPr>
        <w:tc>
          <w:tcPr>
            <w:tcW w:w="2554" w:type="dxa"/>
            <w:vMerge/>
            <w:tcBorders>
              <w:top w:val="nil"/>
            </w:tcBorders>
          </w:tcPr>
          <w:p w14:paraId="338E1575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6CD9ED9C" w14:textId="77777777" w:rsidR="00F82AFF" w:rsidRPr="00283865" w:rsidRDefault="0095568B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5.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Переговоры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о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заработной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плате.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7F7D7E24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0C5D30AE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6EAF03AA" w14:textId="77777777">
        <w:trPr>
          <w:trHeight w:val="402"/>
        </w:trPr>
        <w:tc>
          <w:tcPr>
            <w:tcW w:w="2554" w:type="dxa"/>
            <w:vMerge w:val="restart"/>
          </w:tcPr>
          <w:p w14:paraId="0A785868" w14:textId="77777777" w:rsidR="00F82AFF" w:rsidRPr="00283865" w:rsidRDefault="0095568B">
            <w:pPr>
              <w:pStyle w:val="TableParagraph"/>
              <w:spacing w:line="237" w:lineRule="auto"/>
              <w:ind w:left="107" w:right="39"/>
              <w:rPr>
                <w:sz w:val="24"/>
                <w:szCs w:val="24"/>
              </w:rPr>
            </w:pPr>
            <w:r w:rsidRPr="00283865">
              <w:rPr>
                <w:b/>
                <w:sz w:val="24"/>
                <w:szCs w:val="24"/>
              </w:rPr>
              <w:t xml:space="preserve">Тема 1.3 </w:t>
            </w:r>
            <w:r w:rsidRPr="00283865">
              <w:rPr>
                <w:sz w:val="24"/>
                <w:szCs w:val="24"/>
              </w:rPr>
              <w:t>Портфолио для успешной</w:t>
            </w:r>
            <w:r w:rsidRPr="00283865">
              <w:rPr>
                <w:spacing w:val="-18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карьеры.</w:t>
            </w:r>
          </w:p>
        </w:tc>
        <w:tc>
          <w:tcPr>
            <w:tcW w:w="9888" w:type="dxa"/>
          </w:tcPr>
          <w:p w14:paraId="45E44CA5" w14:textId="77777777" w:rsidR="00F82AFF" w:rsidRPr="00283865" w:rsidRDefault="0095568B">
            <w:pPr>
              <w:pStyle w:val="TableParagraph"/>
              <w:spacing w:line="320" w:lineRule="exact"/>
              <w:rPr>
                <w:b/>
                <w:sz w:val="24"/>
                <w:szCs w:val="24"/>
              </w:rPr>
            </w:pPr>
            <w:r w:rsidRPr="00283865">
              <w:rPr>
                <w:b/>
                <w:sz w:val="24"/>
                <w:szCs w:val="24"/>
              </w:rPr>
              <w:t>Содержание</w:t>
            </w:r>
            <w:r w:rsidRPr="00283865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83865">
              <w:rPr>
                <w:b/>
                <w:sz w:val="24"/>
                <w:szCs w:val="24"/>
              </w:rPr>
              <w:t>учебного</w:t>
            </w:r>
            <w:r w:rsidRPr="00283865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8386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3" w:type="dxa"/>
            <w:vMerge w:val="restart"/>
          </w:tcPr>
          <w:p w14:paraId="625D3EFD" w14:textId="77777777" w:rsidR="00F82AFF" w:rsidRPr="00283865" w:rsidRDefault="0095568B">
            <w:pPr>
              <w:pStyle w:val="TableParagraph"/>
              <w:spacing w:line="315" w:lineRule="exact"/>
              <w:ind w:left="9"/>
              <w:jc w:val="center"/>
              <w:rPr>
                <w:sz w:val="24"/>
                <w:szCs w:val="24"/>
              </w:rPr>
            </w:pPr>
            <w:r w:rsidRPr="0028386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14:paraId="398DD431" w14:textId="77777777" w:rsidR="00283865" w:rsidRPr="00283865" w:rsidRDefault="00283865" w:rsidP="00283865">
            <w:pPr>
              <w:pStyle w:val="TableParagraph"/>
              <w:ind w:left="147" w:right="131" w:hanging="3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 xml:space="preserve">ОК 01, ОК 04, </w:t>
            </w:r>
          </w:p>
          <w:p w14:paraId="5D53B0B5" w14:textId="11122F0D" w:rsidR="00F82AFF" w:rsidRPr="00283865" w:rsidRDefault="00283865" w:rsidP="00283865">
            <w:pPr>
              <w:pStyle w:val="TableParagraph"/>
              <w:spacing w:line="308" w:lineRule="exact"/>
              <w:ind w:left="65" w:right="51"/>
              <w:jc w:val="center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ОК 06</w:t>
            </w:r>
          </w:p>
        </w:tc>
      </w:tr>
      <w:tr w:rsidR="00F82AFF" w:rsidRPr="00283865" w14:paraId="17C16A93" w14:textId="77777777">
        <w:trPr>
          <w:trHeight w:val="321"/>
        </w:trPr>
        <w:tc>
          <w:tcPr>
            <w:tcW w:w="2554" w:type="dxa"/>
            <w:vMerge/>
            <w:tcBorders>
              <w:top w:val="nil"/>
            </w:tcBorders>
          </w:tcPr>
          <w:p w14:paraId="4B2C90E3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07BF1F52" w14:textId="77777777" w:rsidR="00F82AFF" w:rsidRPr="00283865" w:rsidRDefault="0095568B">
            <w:pPr>
              <w:pStyle w:val="TableParagraph"/>
              <w:spacing w:line="301" w:lineRule="exact"/>
              <w:ind w:left="105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1.</w:t>
            </w:r>
            <w:r w:rsidRPr="00283865">
              <w:rPr>
                <w:spacing w:val="40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Понятие</w:t>
            </w:r>
            <w:r w:rsidRPr="00283865">
              <w:rPr>
                <w:spacing w:val="-2"/>
                <w:sz w:val="24"/>
                <w:szCs w:val="24"/>
              </w:rPr>
              <w:t xml:space="preserve"> портфолио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4A2151DF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7B4EC3FB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7B6FFFB1" w14:textId="77777777">
        <w:trPr>
          <w:trHeight w:val="1187"/>
        </w:trPr>
        <w:tc>
          <w:tcPr>
            <w:tcW w:w="2554" w:type="dxa"/>
            <w:vMerge/>
            <w:tcBorders>
              <w:top w:val="nil"/>
            </w:tcBorders>
          </w:tcPr>
          <w:p w14:paraId="72223C93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267AD5EE" w14:textId="77777777" w:rsidR="00F82AFF" w:rsidRPr="00283865" w:rsidRDefault="0095568B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2.</w:t>
            </w:r>
            <w:r w:rsidRPr="00283865">
              <w:rPr>
                <w:spacing w:val="38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Структура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и</w:t>
            </w:r>
            <w:r w:rsidRPr="00283865">
              <w:rPr>
                <w:spacing w:val="-3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содержание</w:t>
            </w:r>
            <w:r w:rsidRPr="00283865">
              <w:rPr>
                <w:spacing w:val="-3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портфолио.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516DCF1F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7CAFB2EC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0C0357F9" w14:textId="77777777">
        <w:trPr>
          <w:trHeight w:val="321"/>
        </w:trPr>
        <w:tc>
          <w:tcPr>
            <w:tcW w:w="2554" w:type="dxa"/>
            <w:vMerge w:val="restart"/>
          </w:tcPr>
          <w:p w14:paraId="12B1222A" w14:textId="77777777" w:rsidR="00F82AFF" w:rsidRPr="00283865" w:rsidRDefault="0095568B">
            <w:pPr>
              <w:pStyle w:val="TableParagraph"/>
              <w:spacing w:line="237" w:lineRule="auto"/>
              <w:ind w:left="107" w:right="276"/>
              <w:rPr>
                <w:sz w:val="24"/>
                <w:szCs w:val="24"/>
              </w:rPr>
            </w:pPr>
            <w:r w:rsidRPr="00283865">
              <w:rPr>
                <w:b/>
                <w:sz w:val="24"/>
                <w:szCs w:val="24"/>
              </w:rPr>
              <w:t xml:space="preserve">Тема 1.4 </w:t>
            </w:r>
            <w:r w:rsidRPr="00283865">
              <w:rPr>
                <w:spacing w:val="-2"/>
                <w:sz w:val="24"/>
                <w:szCs w:val="24"/>
              </w:rPr>
              <w:t xml:space="preserve">Трудоустройство </w:t>
            </w:r>
            <w:r w:rsidRPr="00283865">
              <w:rPr>
                <w:sz w:val="24"/>
                <w:szCs w:val="24"/>
              </w:rPr>
              <w:t>на работу</w:t>
            </w:r>
          </w:p>
        </w:tc>
        <w:tc>
          <w:tcPr>
            <w:tcW w:w="9888" w:type="dxa"/>
          </w:tcPr>
          <w:p w14:paraId="30785849" w14:textId="77777777" w:rsidR="00F82AFF" w:rsidRPr="00283865" w:rsidRDefault="0095568B">
            <w:pPr>
              <w:pStyle w:val="TableParagraph"/>
              <w:spacing w:line="301" w:lineRule="exact"/>
              <w:rPr>
                <w:b/>
                <w:sz w:val="24"/>
                <w:szCs w:val="24"/>
              </w:rPr>
            </w:pPr>
            <w:r w:rsidRPr="00283865">
              <w:rPr>
                <w:b/>
                <w:sz w:val="24"/>
                <w:szCs w:val="24"/>
              </w:rPr>
              <w:t>Содержание</w:t>
            </w:r>
            <w:r w:rsidRPr="00283865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83865">
              <w:rPr>
                <w:b/>
                <w:sz w:val="24"/>
                <w:szCs w:val="24"/>
              </w:rPr>
              <w:t>учебного</w:t>
            </w:r>
            <w:r w:rsidRPr="00283865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8386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3" w:type="dxa"/>
            <w:vMerge w:val="restart"/>
          </w:tcPr>
          <w:p w14:paraId="13DFB6BF" w14:textId="77777777" w:rsidR="00F82AFF" w:rsidRPr="00283865" w:rsidRDefault="0095568B">
            <w:pPr>
              <w:pStyle w:val="TableParagraph"/>
              <w:spacing w:line="315" w:lineRule="exact"/>
              <w:ind w:left="9"/>
              <w:jc w:val="center"/>
              <w:rPr>
                <w:sz w:val="24"/>
                <w:szCs w:val="24"/>
              </w:rPr>
            </w:pPr>
            <w:r w:rsidRPr="0028386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14:paraId="4CF80CAA" w14:textId="77777777" w:rsidR="00283865" w:rsidRPr="00283865" w:rsidRDefault="00283865" w:rsidP="00283865">
            <w:pPr>
              <w:pStyle w:val="TableParagraph"/>
              <w:ind w:left="131" w:right="116" w:hanging="1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 xml:space="preserve">ОК 01, ОК 04, </w:t>
            </w:r>
          </w:p>
          <w:p w14:paraId="2D03F60F" w14:textId="630AAB19" w:rsidR="00F82AFF" w:rsidRPr="00283865" w:rsidRDefault="00283865" w:rsidP="00283865">
            <w:pPr>
              <w:pStyle w:val="TableParagraph"/>
              <w:ind w:left="65" w:right="53"/>
              <w:jc w:val="center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ОК 06</w:t>
            </w:r>
          </w:p>
        </w:tc>
      </w:tr>
      <w:tr w:rsidR="00F82AFF" w:rsidRPr="00283865" w14:paraId="25F25E30" w14:textId="77777777">
        <w:trPr>
          <w:trHeight w:val="645"/>
        </w:trPr>
        <w:tc>
          <w:tcPr>
            <w:tcW w:w="2554" w:type="dxa"/>
            <w:vMerge/>
            <w:tcBorders>
              <w:top w:val="nil"/>
            </w:tcBorders>
          </w:tcPr>
          <w:p w14:paraId="7752999C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36DBF1AE" w14:textId="77777777" w:rsidR="00F82AFF" w:rsidRPr="00283865" w:rsidRDefault="0095568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283865">
              <w:rPr>
                <w:b/>
                <w:i/>
                <w:sz w:val="24"/>
                <w:szCs w:val="24"/>
              </w:rPr>
              <w:t>1.</w:t>
            </w:r>
            <w:r w:rsidRPr="00283865">
              <w:rPr>
                <w:b/>
                <w:i/>
                <w:spacing w:val="32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Работодатель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и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выпускник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83865">
              <w:rPr>
                <w:sz w:val="24"/>
                <w:szCs w:val="24"/>
              </w:rPr>
              <w:t>ССУЗа</w:t>
            </w:r>
            <w:proofErr w:type="spellEnd"/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–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профессиональные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и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психологические</w:t>
            </w:r>
          </w:p>
          <w:p w14:paraId="2ED36B5E" w14:textId="77777777" w:rsidR="00F82AFF" w:rsidRPr="00283865" w:rsidRDefault="0095568B">
            <w:pPr>
              <w:pStyle w:val="TableParagraph"/>
              <w:spacing w:before="2" w:line="308" w:lineRule="exact"/>
              <w:rPr>
                <w:sz w:val="24"/>
                <w:szCs w:val="24"/>
              </w:rPr>
            </w:pPr>
            <w:r w:rsidRPr="00283865">
              <w:rPr>
                <w:spacing w:val="-2"/>
                <w:sz w:val="24"/>
                <w:szCs w:val="24"/>
              </w:rPr>
              <w:t>взаимоотношения.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7FCAAFBD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1DC4E783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72D0D121" w14:textId="77777777">
        <w:trPr>
          <w:trHeight w:val="337"/>
        </w:trPr>
        <w:tc>
          <w:tcPr>
            <w:tcW w:w="2554" w:type="dxa"/>
            <w:vMerge/>
            <w:tcBorders>
              <w:top w:val="nil"/>
            </w:tcBorders>
          </w:tcPr>
          <w:p w14:paraId="5E1429DB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4696AF45" w14:textId="77777777" w:rsidR="00F82AFF" w:rsidRPr="00283865" w:rsidRDefault="0095568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283865">
              <w:rPr>
                <w:b/>
                <w:i/>
                <w:sz w:val="24"/>
                <w:szCs w:val="24"/>
              </w:rPr>
              <w:t>2.</w:t>
            </w:r>
            <w:r w:rsidRPr="00283865">
              <w:rPr>
                <w:b/>
                <w:i/>
                <w:spacing w:val="31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Конкурентоспособность</w:t>
            </w:r>
            <w:r w:rsidRPr="00283865">
              <w:rPr>
                <w:spacing w:val="-8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выпускников.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1DCEB572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1E13A5EA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22D5C97C" w14:textId="77777777">
        <w:trPr>
          <w:trHeight w:val="323"/>
        </w:trPr>
        <w:tc>
          <w:tcPr>
            <w:tcW w:w="2554" w:type="dxa"/>
            <w:vMerge/>
            <w:tcBorders>
              <w:top w:val="nil"/>
            </w:tcBorders>
          </w:tcPr>
          <w:p w14:paraId="4FF3D7FF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58B238F6" w14:textId="77777777" w:rsidR="00F82AFF" w:rsidRPr="00283865" w:rsidRDefault="0095568B">
            <w:pPr>
              <w:pStyle w:val="TableParagraph"/>
              <w:spacing w:line="304" w:lineRule="exact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3.</w:t>
            </w:r>
            <w:r w:rsidRPr="00283865">
              <w:rPr>
                <w:spacing w:val="31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Ошибки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молодых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специалистов</w:t>
            </w:r>
            <w:r w:rsidRPr="00283865">
              <w:rPr>
                <w:spacing w:val="-8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при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трудоустройстве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на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работу.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484021B7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5F5A35FB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27D624F8" w14:textId="77777777">
        <w:trPr>
          <w:trHeight w:val="642"/>
        </w:trPr>
        <w:tc>
          <w:tcPr>
            <w:tcW w:w="2554" w:type="dxa"/>
            <w:vMerge/>
            <w:tcBorders>
              <w:top w:val="nil"/>
            </w:tcBorders>
          </w:tcPr>
          <w:p w14:paraId="7E9F51B7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410ED81C" w14:textId="77777777" w:rsidR="00F82AFF" w:rsidRPr="00283865" w:rsidRDefault="0095568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4.</w:t>
            </w:r>
            <w:r w:rsidRPr="00283865">
              <w:rPr>
                <w:spacing w:val="32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Требования</w:t>
            </w:r>
            <w:r w:rsidRPr="00283865">
              <w:rPr>
                <w:spacing w:val="-7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работодателя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к</w:t>
            </w:r>
            <w:r w:rsidRPr="00283865">
              <w:rPr>
                <w:spacing w:val="-3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выпускникам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вузов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и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причины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отказа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pacing w:val="-5"/>
                <w:sz w:val="24"/>
                <w:szCs w:val="24"/>
              </w:rPr>
              <w:t>при</w:t>
            </w:r>
          </w:p>
          <w:p w14:paraId="7185831C" w14:textId="77777777" w:rsidR="00F82AFF" w:rsidRPr="00283865" w:rsidRDefault="0095568B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устройстве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на</w:t>
            </w:r>
            <w:r w:rsidRPr="00283865">
              <w:rPr>
                <w:spacing w:val="-3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работу.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2A03BA51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6C0F73B0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34B0DC2C" w14:textId="77777777">
        <w:trPr>
          <w:trHeight w:val="321"/>
        </w:trPr>
        <w:tc>
          <w:tcPr>
            <w:tcW w:w="2554" w:type="dxa"/>
            <w:vMerge w:val="restart"/>
          </w:tcPr>
          <w:p w14:paraId="5D5505A6" w14:textId="77777777" w:rsidR="00F82AFF" w:rsidRPr="00283865" w:rsidRDefault="0095568B">
            <w:pPr>
              <w:pStyle w:val="TableParagraph"/>
              <w:ind w:left="107" w:right="39"/>
              <w:rPr>
                <w:sz w:val="24"/>
                <w:szCs w:val="24"/>
              </w:rPr>
            </w:pPr>
            <w:r w:rsidRPr="00283865">
              <w:rPr>
                <w:b/>
                <w:sz w:val="24"/>
                <w:szCs w:val="24"/>
              </w:rPr>
              <w:t xml:space="preserve">Тема 1.5 </w:t>
            </w:r>
            <w:proofErr w:type="spellStart"/>
            <w:r w:rsidRPr="00283865">
              <w:rPr>
                <w:sz w:val="24"/>
                <w:szCs w:val="24"/>
              </w:rPr>
              <w:t>Имиджелогия</w:t>
            </w:r>
            <w:proofErr w:type="spellEnd"/>
            <w:r w:rsidRPr="00283865">
              <w:rPr>
                <w:spacing w:val="-8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как наука</w:t>
            </w:r>
            <w:r w:rsidRPr="00283865">
              <w:rPr>
                <w:spacing w:val="-18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и</w:t>
            </w:r>
            <w:r w:rsidRPr="00283865">
              <w:rPr>
                <w:spacing w:val="-17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 xml:space="preserve">искусство </w:t>
            </w:r>
            <w:r w:rsidRPr="00283865">
              <w:rPr>
                <w:spacing w:val="-2"/>
                <w:sz w:val="24"/>
                <w:szCs w:val="24"/>
              </w:rPr>
              <w:t>нравиться</w:t>
            </w:r>
          </w:p>
          <w:p w14:paraId="21C69D0E" w14:textId="77777777" w:rsidR="00F82AFF" w:rsidRPr="00283865" w:rsidRDefault="0095568B">
            <w:pPr>
              <w:pStyle w:val="TableParagraph"/>
              <w:spacing w:line="318" w:lineRule="exact"/>
              <w:ind w:left="107"/>
              <w:rPr>
                <w:sz w:val="24"/>
                <w:szCs w:val="24"/>
              </w:rPr>
            </w:pPr>
            <w:r w:rsidRPr="00283865">
              <w:rPr>
                <w:spacing w:val="-2"/>
                <w:sz w:val="24"/>
                <w:szCs w:val="24"/>
              </w:rPr>
              <w:t>людям.</w:t>
            </w:r>
          </w:p>
        </w:tc>
        <w:tc>
          <w:tcPr>
            <w:tcW w:w="9888" w:type="dxa"/>
          </w:tcPr>
          <w:p w14:paraId="5B83DD34" w14:textId="77777777" w:rsidR="00F82AFF" w:rsidRPr="00283865" w:rsidRDefault="0095568B">
            <w:pPr>
              <w:pStyle w:val="TableParagraph"/>
              <w:spacing w:line="301" w:lineRule="exact"/>
              <w:rPr>
                <w:b/>
                <w:sz w:val="24"/>
                <w:szCs w:val="24"/>
              </w:rPr>
            </w:pPr>
            <w:r w:rsidRPr="00283865">
              <w:rPr>
                <w:b/>
                <w:sz w:val="24"/>
                <w:szCs w:val="24"/>
              </w:rPr>
              <w:t>Содержание</w:t>
            </w:r>
            <w:r w:rsidRPr="00283865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83865">
              <w:rPr>
                <w:b/>
                <w:sz w:val="24"/>
                <w:szCs w:val="24"/>
              </w:rPr>
              <w:t>учебного</w:t>
            </w:r>
            <w:r w:rsidRPr="00283865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8386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3" w:type="dxa"/>
            <w:vMerge w:val="restart"/>
          </w:tcPr>
          <w:p w14:paraId="6CC9F9CA" w14:textId="77777777" w:rsidR="00F82AFF" w:rsidRPr="00283865" w:rsidRDefault="0095568B">
            <w:pPr>
              <w:pStyle w:val="TableParagraph"/>
              <w:spacing w:line="315" w:lineRule="exact"/>
              <w:ind w:left="9"/>
              <w:jc w:val="center"/>
              <w:rPr>
                <w:sz w:val="24"/>
                <w:szCs w:val="24"/>
              </w:rPr>
            </w:pPr>
            <w:r w:rsidRPr="0028386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14:paraId="45DE8A16" w14:textId="77777777" w:rsidR="00283865" w:rsidRPr="00283865" w:rsidRDefault="00283865" w:rsidP="00283865">
            <w:pPr>
              <w:pStyle w:val="TableParagraph"/>
              <w:ind w:left="147" w:right="131" w:hanging="3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 xml:space="preserve">ОК 01, ОК 04, </w:t>
            </w:r>
          </w:p>
          <w:p w14:paraId="1B80BBC9" w14:textId="05644EE1" w:rsidR="00F82AFF" w:rsidRPr="00283865" w:rsidRDefault="00283865" w:rsidP="00283865">
            <w:pPr>
              <w:pStyle w:val="TableParagraph"/>
              <w:ind w:left="147" w:right="131" w:hanging="3"/>
              <w:jc w:val="center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ОК 06</w:t>
            </w:r>
          </w:p>
        </w:tc>
      </w:tr>
      <w:tr w:rsidR="00F82AFF" w:rsidRPr="00283865" w14:paraId="52E5D029" w14:textId="77777777">
        <w:trPr>
          <w:trHeight w:val="323"/>
        </w:trPr>
        <w:tc>
          <w:tcPr>
            <w:tcW w:w="2554" w:type="dxa"/>
            <w:vMerge/>
            <w:tcBorders>
              <w:top w:val="nil"/>
            </w:tcBorders>
          </w:tcPr>
          <w:p w14:paraId="7FFB48C4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66237DAA" w14:textId="77777777" w:rsidR="00F82AFF" w:rsidRPr="00283865" w:rsidRDefault="0095568B">
            <w:pPr>
              <w:pStyle w:val="TableParagraph"/>
              <w:spacing w:line="304" w:lineRule="exact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1.</w:t>
            </w:r>
            <w:r w:rsidRPr="00283865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83865">
              <w:rPr>
                <w:sz w:val="24"/>
                <w:szCs w:val="24"/>
              </w:rPr>
              <w:t>Имиджелогия</w:t>
            </w:r>
            <w:proofErr w:type="spellEnd"/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–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наука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о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технологии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личного</w:t>
            </w:r>
            <w:r w:rsidRPr="00283865">
              <w:rPr>
                <w:spacing w:val="-3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обаяния.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7A98C356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518ABF9D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3BADA809" w14:textId="77777777">
        <w:trPr>
          <w:trHeight w:val="338"/>
        </w:trPr>
        <w:tc>
          <w:tcPr>
            <w:tcW w:w="2554" w:type="dxa"/>
            <w:vMerge/>
            <w:tcBorders>
              <w:top w:val="nil"/>
            </w:tcBorders>
          </w:tcPr>
          <w:p w14:paraId="556FA4D6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37138DD2" w14:textId="77777777" w:rsidR="00F82AFF" w:rsidRPr="00283865" w:rsidRDefault="0095568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1.</w:t>
            </w:r>
            <w:r w:rsidRPr="00283865">
              <w:rPr>
                <w:spacing w:val="-10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Психологические</w:t>
            </w:r>
            <w:r w:rsidRPr="00283865">
              <w:rPr>
                <w:spacing w:val="-8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обоснования</w:t>
            </w:r>
            <w:r w:rsidRPr="00283865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83865">
              <w:rPr>
                <w:spacing w:val="-2"/>
                <w:sz w:val="24"/>
                <w:szCs w:val="24"/>
              </w:rPr>
              <w:t>имиджирования</w:t>
            </w:r>
            <w:proofErr w:type="spellEnd"/>
            <w:r w:rsidRPr="00283865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0434703C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6AC25116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7FB62696" w14:textId="77777777">
        <w:trPr>
          <w:trHeight w:val="337"/>
        </w:trPr>
        <w:tc>
          <w:tcPr>
            <w:tcW w:w="2554" w:type="dxa"/>
            <w:vMerge/>
            <w:tcBorders>
              <w:top w:val="nil"/>
            </w:tcBorders>
          </w:tcPr>
          <w:p w14:paraId="10144274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7446262B" w14:textId="77777777" w:rsidR="00F82AFF" w:rsidRPr="00283865" w:rsidRDefault="0095568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2.</w:t>
            </w:r>
            <w:r w:rsidRPr="00283865">
              <w:rPr>
                <w:spacing w:val="-7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Ценностные</w:t>
            </w:r>
            <w:r w:rsidRPr="00283865">
              <w:rPr>
                <w:spacing w:val="-7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функции</w:t>
            </w:r>
            <w:r w:rsidRPr="00283865">
              <w:rPr>
                <w:spacing w:val="-3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имиджа.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42332B25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400AF718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5ED1284B" w14:textId="77777777">
        <w:trPr>
          <w:trHeight w:val="340"/>
        </w:trPr>
        <w:tc>
          <w:tcPr>
            <w:tcW w:w="2554" w:type="dxa"/>
            <w:vMerge/>
            <w:tcBorders>
              <w:top w:val="nil"/>
            </w:tcBorders>
          </w:tcPr>
          <w:p w14:paraId="09F344A7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549D6D65" w14:textId="77777777" w:rsidR="00F82AFF" w:rsidRPr="00283865" w:rsidRDefault="0095568B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3.</w:t>
            </w:r>
            <w:r w:rsidRPr="00283865">
              <w:rPr>
                <w:spacing w:val="-10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Психологические</w:t>
            </w:r>
            <w:r w:rsidRPr="00283865">
              <w:rPr>
                <w:spacing w:val="-7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особенности</w:t>
            </w:r>
            <w:r w:rsidRPr="00283865">
              <w:rPr>
                <w:spacing w:val="-7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самоподачи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и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самопрезентации.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367A9468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179C3605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4C3847B7" w14:textId="77777777">
        <w:trPr>
          <w:trHeight w:val="337"/>
        </w:trPr>
        <w:tc>
          <w:tcPr>
            <w:tcW w:w="2554" w:type="dxa"/>
            <w:vMerge/>
            <w:tcBorders>
              <w:top w:val="nil"/>
            </w:tcBorders>
          </w:tcPr>
          <w:p w14:paraId="1903B438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3E257C32" w14:textId="77777777" w:rsidR="00F82AFF" w:rsidRPr="00283865" w:rsidRDefault="0095568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4.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Ошибки</w:t>
            </w:r>
            <w:r w:rsidRPr="00283865">
              <w:rPr>
                <w:spacing w:val="-3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первого</w:t>
            </w:r>
            <w:r w:rsidRPr="00283865">
              <w:rPr>
                <w:spacing w:val="-3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впечатления.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3F1A5851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70BAE035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1E8A27DB" w14:textId="77777777">
        <w:trPr>
          <w:trHeight w:val="340"/>
        </w:trPr>
        <w:tc>
          <w:tcPr>
            <w:tcW w:w="2554" w:type="dxa"/>
            <w:vMerge/>
            <w:tcBorders>
              <w:top w:val="nil"/>
            </w:tcBorders>
          </w:tcPr>
          <w:p w14:paraId="26241811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51BBFCD2" w14:textId="77777777" w:rsidR="00F82AFF" w:rsidRPr="00283865" w:rsidRDefault="0095568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5.</w:t>
            </w:r>
            <w:r w:rsidRPr="00283865">
              <w:rPr>
                <w:spacing w:val="-3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Деловая</w:t>
            </w:r>
            <w:r w:rsidRPr="00283865">
              <w:rPr>
                <w:spacing w:val="-1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коммуникация.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33DEEA6B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09D3D474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514F5C80" w14:textId="77777777">
        <w:trPr>
          <w:trHeight w:val="338"/>
        </w:trPr>
        <w:tc>
          <w:tcPr>
            <w:tcW w:w="2554" w:type="dxa"/>
            <w:vMerge/>
            <w:tcBorders>
              <w:top w:val="nil"/>
            </w:tcBorders>
          </w:tcPr>
          <w:p w14:paraId="3527BB80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5050E727" w14:textId="77777777" w:rsidR="00F82AFF" w:rsidRPr="00283865" w:rsidRDefault="0095568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6.</w:t>
            </w:r>
            <w:r w:rsidRPr="00283865">
              <w:rPr>
                <w:spacing w:val="-7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Перцептивные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барьеры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и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пути</w:t>
            </w:r>
            <w:r w:rsidRPr="00283865">
              <w:rPr>
                <w:spacing w:val="-3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их</w:t>
            </w:r>
            <w:r w:rsidRPr="00283865">
              <w:rPr>
                <w:spacing w:val="-3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преодоления.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4AC0B236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5D81A2CC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</w:tbl>
    <w:p w14:paraId="6C9C8605" w14:textId="77777777" w:rsidR="00F82AFF" w:rsidRDefault="00F82AFF">
      <w:pPr>
        <w:rPr>
          <w:sz w:val="2"/>
          <w:szCs w:val="2"/>
        </w:rPr>
        <w:sectPr w:rsidR="00F82AFF">
          <w:pgSz w:w="16840" w:h="11910" w:orient="landscape"/>
          <w:pgMar w:top="1340" w:right="283" w:bottom="1260" w:left="992" w:header="0" w:footer="1038" w:gutter="0"/>
          <w:cols w:space="720"/>
        </w:sectPr>
      </w:pPr>
    </w:p>
    <w:p w14:paraId="4BCE60C2" w14:textId="77777777" w:rsidR="00F82AFF" w:rsidRDefault="00F82AFF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9888"/>
        <w:gridCol w:w="1133"/>
        <w:gridCol w:w="1843"/>
      </w:tblGrid>
      <w:tr w:rsidR="00F82AFF" w:rsidRPr="00283865" w14:paraId="6053A533" w14:textId="77777777">
        <w:trPr>
          <w:trHeight w:val="321"/>
        </w:trPr>
        <w:tc>
          <w:tcPr>
            <w:tcW w:w="2554" w:type="dxa"/>
            <w:vMerge w:val="restart"/>
          </w:tcPr>
          <w:p w14:paraId="4762BE87" w14:textId="77777777" w:rsidR="00F82AFF" w:rsidRPr="00283865" w:rsidRDefault="0095568B">
            <w:pPr>
              <w:pStyle w:val="TableParagraph"/>
              <w:spacing w:line="237" w:lineRule="auto"/>
              <w:ind w:left="107" w:right="602"/>
              <w:rPr>
                <w:sz w:val="24"/>
                <w:szCs w:val="24"/>
              </w:rPr>
            </w:pPr>
            <w:r w:rsidRPr="00283865">
              <w:rPr>
                <w:b/>
                <w:sz w:val="24"/>
                <w:szCs w:val="24"/>
              </w:rPr>
              <w:t xml:space="preserve">Тема 1.6 </w:t>
            </w:r>
            <w:r w:rsidRPr="00283865">
              <w:rPr>
                <w:spacing w:val="-2"/>
                <w:sz w:val="24"/>
                <w:szCs w:val="24"/>
              </w:rPr>
              <w:t>Деловая коммуникация.</w:t>
            </w:r>
          </w:p>
        </w:tc>
        <w:tc>
          <w:tcPr>
            <w:tcW w:w="9888" w:type="dxa"/>
          </w:tcPr>
          <w:p w14:paraId="323428E5" w14:textId="77777777" w:rsidR="00F82AFF" w:rsidRPr="00283865" w:rsidRDefault="0095568B">
            <w:pPr>
              <w:pStyle w:val="TableParagraph"/>
              <w:spacing w:line="301" w:lineRule="exact"/>
              <w:rPr>
                <w:b/>
                <w:sz w:val="24"/>
                <w:szCs w:val="24"/>
              </w:rPr>
            </w:pPr>
            <w:r w:rsidRPr="00283865">
              <w:rPr>
                <w:b/>
                <w:sz w:val="24"/>
                <w:szCs w:val="24"/>
              </w:rPr>
              <w:t>Содержание</w:t>
            </w:r>
            <w:r w:rsidRPr="00283865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83865">
              <w:rPr>
                <w:b/>
                <w:sz w:val="24"/>
                <w:szCs w:val="24"/>
              </w:rPr>
              <w:t>учебного</w:t>
            </w:r>
            <w:r w:rsidRPr="00283865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8386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3" w:type="dxa"/>
          </w:tcPr>
          <w:p w14:paraId="1611A998" w14:textId="77777777" w:rsidR="00F82AFF" w:rsidRPr="00283865" w:rsidRDefault="0095568B">
            <w:pPr>
              <w:pStyle w:val="TableParagraph"/>
              <w:spacing w:line="301" w:lineRule="exact"/>
              <w:ind w:left="9"/>
              <w:jc w:val="center"/>
              <w:rPr>
                <w:sz w:val="24"/>
                <w:szCs w:val="24"/>
              </w:rPr>
            </w:pPr>
            <w:r w:rsidRPr="0028386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14:paraId="6652644E" w14:textId="77777777" w:rsidR="00283865" w:rsidRPr="00283865" w:rsidRDefault="00283865" w:rsidP="00283865">
            <w:pPr>
              <w:pStyle w:val="TableParagraph"/>
              <w:ind w:left="147" w:right="131" w:hanging="3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 xml:space="preserve">ОК 01, ОК 04, </w:t>
            </w:r>
          </w:p>
          <w:p w14:paraId="25A5AFBD" w14:textId="01DEF123" w:rsidR="00F82AFF" w:rsidRPr="00283865" w:rsidRDefault="00283865" w:rsidP="00283865">
            <w:pPr>
              <w:pStyle w:val="TableParagraph"/>
              <w:spacing w:line="307" w:lineRule="exact"/>
              <w:ind w:left="65" w:right="51"/>
              <w:jc w:val="center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ОК 06</w:t>
            </w:r>
          </w:p>
        </w:tc>
      </w:tr>
      <w:tr w:rsidR="00F82AFF" w:rsidRPr="00283865" w14:paraId="70536249" w14:textId="77777777">
        <w:trPr>
          <w:trHeight w:val="321"/>
        </w:trPr>
        <w:tc>
          <w:tcPr>
            <w:tcW w:w="2554" w:type="dxa"/>
            <w:vMerge/>
            <w:tcBorders>
              <w:top w:val="nil"/>
            </w:tcBorders>
          </w:tcPr>
          <w:p w14:paraId="03F57092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79EC38BF" w14:textId="77777777" w:rsidR="00F82AFF" w:rsidRPr="00283865" w:rsidRDefault="0095568B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1.</w:t>
            </w:r>
            <w:r w:rsidRPr="00283865">
              <w:rPr>
                <w:spacing w:val="-7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Психологические</w:t>
            </w:r>
            <w:r w:rsidRPr="00283865">
              <w:rPr>
                <w:spacing w:val="-9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закономерности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ведения</w:t>
            </w:r>
            <w:r w:rsidRPr="00283865">
              <w:rPr>
                <w:spacing w:val="-7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деловой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беседы.</w:t>
            </w:r>
          </w:p>
        </w:tc>
        <w:tc>
          <w:tcPr>
            <w:tcW w:w="1133" w:type="dxa"/>
            <w:vMerge w:val="restart"/>
          </w:tcPr>
          <w:p w14:paraId="764A01ED" w14:textId="77777777" w:rsidR="00F82AFF" w:rsidRPr="00283865" w:rsidRDefault="00F82AF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1038DBC2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15D7503F" w14:textId="77777777">
        <w:trPr>
          <w:trHeight w:val="323"/>
        </w:trPr>
        <w:tc>
          <w:tcPr>
            <w:tcW w:w="2554" w:type="dxa"/>
            <w:vMerge/>
            <w:tcBorders>
              <w:top w:val="nil"/>
            </w:tcBorders>
          </w:tcPr>
          <w:p w14:paraId="49EE8F4B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5FFC04FD" w14:textId="77777777" w:rsidR="00F82AFF" w:rsidRPr="00283865" w:rsidRDefault="0095568B">
            <w:pPr>
              <w:pStyle w:val="TableParagraph"/>
              <w:spacing w:line="304" w:lineRule="exact"/>
              <w:ind w:left="28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1.</w:t>
            </w:r>
            <w:r w:rsidRPr="00283865">
              <w:rPr>
                <w:spacing w:val="24"/>
                <w:sz w:val="24"/>
                <w:szCs w:val="24"/>
              </w:rPr>
              <w:t xml:space="preserve">  </w:t>
            </w:r>
            <w:r w:rsidRPr="00283865">
              <w:rPr>
                <w:sz w:val="24"/>
                <w:szCs w:val="24"/>
              </w:rPr>
              <w:t>Основные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этапы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переговоров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и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способы</w:t>
            </w:r>
            <w:r w:rsidRPr="00283865">
              <w:rPr>
                <w:spacing w:val="-3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подачи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позиции.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62584875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6FE09594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29302D2B" w14:textId="77777777">
        <w:trPr>
          <w:trHeight w:val="321"/>
        </w:trPr>
        <w:tc>
          <w:tcPr>
            <w:tcW w:w="2554" w:type="dxa"/>
            <w:vMerge/>
            <w:tcBorders>
              <w:top w:val="nil"/>
            </w:tcBorders>
          </w:tcPr>
          <w:p w14:paraId="002E2F92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06E3ADBD" w14:textId="77777777" w:rsidR="00F82AFF" w:rsidRPr="00283865" w:rsidRDefault="0095568B">
            <w:pPr>
              <w:pStyle w:val="TableParagraph"/>
              <w:spacing w:line="301" w:lineRule="exact"/>
              <w:ind w:left="28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2.</w:t>
            </w:r>
            <w:r w:rsidRPr="00283865">
              <w:rPr>
                <w:spacing w:val="28"/>
                <w:sz w:val="24"/>
                <w:szCs w:val="24"/>
              </w:rPr>
              <w:t xml:space="preserve">  </w:t>
            </w:r>
            <w:r w:rsidRPr="00283865">
              <w:rPr>
                <w:sz w:val="24"/>
                <w:szCs w:val="24"/>
              </w:rPr>
              <w:t>Типы</w:t>
            </w:r>
            <w:r w:rsidRPr="00283865">
              <w:rPr>
                <w:spacing w:val="-3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поведения</w:t>
            </w:r>
            <w:r w:rsidRPr="00283865">
              <w:rPr>
                <w:spacing w:val="-2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на</w:t>
            </w:r>
            <w:r w:rsidRPr="00283865">
              <w:rPr>
                <w:spacing w:val="-2"/>
                <w:sz w:val="24"/>
                <w:szCs w:val="24"/>
              </w:rPr>
              <w:t xml:space="preserve"> переговорах.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678CD9E4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218FEAD2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74E4BF26" w14:textId="77777777" w:rsidTr="00283865">
        <w:trPr>
          <w:trHeight w:val="568"/>
        </w:trPr>
        <w:tc>
          <w:tcPr>
            <w:tcW w:w="2554" w:type="dxa"/>
            <w:vMerge/>
            <w:tcBorders>
              <w:top w:val="nil"/>
            </w:tcBorders>
          </w:tcPr>
          <w:p w14:paraId="38418AE9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457AE0A4" w14:textId="77777777" w:rsidR="00F82AFF" w:rsidRPr="00283865" w:rsidRDefault="0095568B">
            <w:pPr>
              <w:pStyle w:val="TableParagraph"/>
              <w:spacing w:line="317" w:lineRule="exact"/>
              <w:rPr>
                <w:b/>
                <w:sz w:val="24"/>
                <w:szCs w:val="24"/>
              </w:rPr>
            </w:pPr>
            <w:r w:rsidRPr="00283865">
              <w:rPr>
                <w:b/>
                <w:sz w:val="24"/>
                <w:szCs w:val="24"/>
              </w:rPr>
              <w:t>*Практические</w:t>
            </w:r>
            <w:r w:rsidRPr="00283865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83865">
              <w:rPr>
                <w:b/>
                <w:spacing w:val="-2"/>
                <w:sz w:val="24"/>
                <w:szCs w:val="24"/>
              </w:rPr>
              <w:t>занятия</w:t>
            </w:r>
          </w:p>
          <w:p w14:paraId="1608BECF" w14:textId="77777777" w:rsidR="00F82AFF" w:rsidRPr="00283865" w:rsidRDefault="0095568B">
            <w:pPr>
              <w:pStyle w:val="TableParagraph"/>
              <w:spacing w:line="319" w:lineRule="exact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Разработать</w:t>
            </w:r>
            <w:r w:rsidRPr="00283865">
              <w:rPr>
                <w:spacing w:val="58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телефонный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разговор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по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поиску</w:t>
            </w:r>
            <w:r w:rsidRPr="00283865">
              <w:rPr>
                <w:spacing w:val="-8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работы</w:t>
            </w:r>
          </w:p>
        </w:tc>
        <w:tc>
          <w:tcPr>
            <w:tcW w:w="1133" w:type="dxa"/>
          </w:tcPr>
          <w:p w14:paraId="688CCCC2" w14:textId="77777777" w:rsidR="00F82AFF" w:rsidRPr="00283865" w:rsidRDefault="0095568B">
            <w:pPr>
              <w:pStyle w:val="TableParagraph"/>
              <w:spacing w:line="315" w:lineRule="exact"/>
              <w:ind w:left="9" w:right="2"/>
              <w:jc w:val="center"/>
              <w:rPr>
                <w:sz w:val="24"/>
                <w:szCs w:val="24"/>
              </w:rPr>
            </w:pPr>
            <w:r w:rsidRPr="00283865">
              <w:rPr>
                <w:spacing w:val="-5"/>
                <w:sz w:val="24"/>
                <w:szCs w:val="24"/>
              </w:rPr>
              <w:t>3/2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14:paraId="7C982C34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114359B7" w14:textId="77777777">
        <w:trPr>
          <w:trHeight w:val="323"/>
        </w:trPr>
        <w:tc>
          <w:tcPr>
            <w:tcW w:w="2554" w:type="dxa"/>
            <w:vMerge w:val="restart"/>
          </w:tcPr>
          <w:p w14:paraId="0686032E" w14:textId="77777777" w:rsidR="00F82AFF" w:rsidRPr="00283865" w:rsidRDefault="0095568B">
            <w:pPr>
              <w:pStyle w:val="TableParagraph"/>
              <w:ind w:left="107" w:right="276"/>
              <w:rPr>
                <w:sz w:val="24"/>
                <w:szCs w:val="24"/>
              </w:rPr>
            </w:pPr>
            <w:r w:rsidRPr="00283865">
              <w:rPr>
                <w:b/>
                <w:sz w:val="24"/>
                <w:szCs w:val="24"/>
              </w:rPr>
              <w:t xml:space="preserve">Тема 1.7 </w:t>
            </w:r>
            <w:r w:rsidRPr="00283865">
              <w:rPr>
                <w:sz w:val="24"/>
                <w:szCs w:val="24"/>
              </w:rPr>
              <w:t>Тестирование</w:t>
            </w:r>
            <w:r w:rsidRPr="00283865">
              <w:rPr>
                <w:spacing w:val="-18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 xml:space="preserve">и </w:t>
            </w:r>
            <w:r w:rsidRPr="00283865">
              <w:rPr>
                <w:spacing w:val="-2"/>
                <w:sz w:val="24"/>
                <w:szCs w:val="24"/>
              </w:rPr>
              <w:t xml:space="preserve">анкетирование </w:t>
            </w:r>
            <w:r w:rsidRPr="00283865">
              <w:rPr>
                <w:sz w:val="24"/>
                <w:szCs w:val="24"/>
              </w:rPr>
              <w:t xml:space="preserve">при приеме на </w:t>
            </w:r>
            <w:r w:rsidRPr="00283865">
              <w:rPr>
                <w:spacing w:val="-2"/>
                <w:sz w:val="24"/>
                <w:szCs w:val="24"/>
              </w:rPr>
              <w:t>работу</w:t>
            </w:r>
          </w:p>
        </w:tc>
        <w:tc>
          <w:tcPr>
            <w:tcW w:w="9888" w:type="dxa"/>
          </w:tcPr>
          <w:p w14:paraId="5E349E40" w14:textId="77777777" w:rsidR="00F82AFF" w:rsidRPr="00283865" w:rsidRDefault="0095568B">
            <w:pPr>
              <w:pStyle w:val="TableParagraph"/>
              <w:spacing w:line="304" w:lineRule="exact"/>
              <w:rPr>
                <w:b/>
                <w:sz w:val="24"/>
                <w:szCs w:val="24"/>
              </w:rPr>
            </w:pPr>
            <w:r w:rsidRPr="00283865">
              <w:rPr>
                <w:b/>
                <w:sz w:val="24"/>
                <w:szCs w:val="24"/>
              </w:rPr>
              <w:t>Содержание</w:t>
            </w:r>
            <w:r w:rsidRPr="00283865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83865">
              <w:rPr>
                <w:b/>
                <w:sz w:val="24"/>
                <w:szCs w:val="24"/>
              </w:rPr>
              <w:t>учебного</w:t>
            </w:r>
            <w:r w:rsidRPr="00283865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8386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3" w:type="dxa"/>
          </w:tcPr>
          <w:p w14:paraId="23A7F357" w14:textId="77777777" w:rsidR="00F82AFF" w:rsidRPr="00283865" w:rsidRDefault="0095568B">
            <w:pPr>
              <w:pStyle w:val="TableParagraph"/>
              <w:spacing w:line="304" w:lineRule="exact"/>
              <w:ind w:left="9"/>
              <w:jc w:val="center"/>
              <w:rPr>
                <w:sz w:val="24"/>
                <w:szCs w:val="24"/>
              </w:rPr>
            </w:pPr>
            <w:r w:rsidRPr="0028386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14:paraId="6C1F6E8E" w14:textId="77777777" w:rsidR="00283865" w:rsidRPr="00283865" w:rsidRDefault="00283865" w:rsidP="00283865">
            <w:pPr>
              <w:pStyle w:val="TableParagraph"/>
              <w:ind w:left="147" w:right="131" w:hanging="3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 xml:space="preserve">ОК 01, ОК 04, </w:t>
            </w:r>
          </w:p>
          <w:p w14:paraId="7D2F0E45" w14:textId="0CE12E5B" w:rsidR="00F82AFF" w:rsidRPr="00283865" w:rsidRDefault="00283865" w:rsidP="00283865">
            <w:pPr>
              <w:pStyle w:val="TableParagraph"/>
              <w:ind w:left="147" w:right="131" w:hanging="3"/>
              <w:jc w:val="center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ОК 06</w:t>
            </w:r>
          </w:p>
        </w:tc>
      </w:tr>
      <w:tr w:rsidR="00F82AFF" w:rsidRPr="00283865" w14:paraId="63EC420A" w14:textId="77777777">
        <w:trPr>
          <w:trHeight w:val="321"/>
        </w:trPr>
        <w:tc>
          <w:tcPr>
            <w:tcW w:w="2554" w:type="dxa"/>
            <w:vMerge/>
            <w:tcBorders>
              <w:top w:val="nil"/>
            </w:tcBorders>
          </w:tcPr>
          <w:p w14:paraId="5FD583A4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1D281355" w14:textId="77777777" w:rsidR="00F82AFF" w:rsidRPr="00283865" w:rsidRDefault="0095568B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1.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Цели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анкетирования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и</w:t>
            </w:r>
            <w:r w:rsidRPr="00283865">
              <w:rPr>
                <w:spacing w:val="-3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тестирования.</w:t>
            </w:r>
          </w:p>
        </w:tc>
        <w:tc>
          <w:tcPr>
            <w:tcW w:w="1133" w:type="dxa"/>
            <w:vMerge w:val="restart"/>
          </w:tcPr>
          <w:p w14:paraId="257A54CF" w14:textId="77777777" w:rsidR="00F82AFF" w:rsidRPr="00283865" w:rsidRDefault="00F82AF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61145420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644947BB" w14:textId="77777777">
        <w:trPr>
          <w:trHeight w:val="642"/>
        </w:trPr>
        <w:tc>
          <w:tcPr>
            <w:tcW w:w="2554" w:type="dxa"/>
            <w:vMerge/>
            <w:tcBorders>
              <w:top w:val="nil"/>
            </w:tcBorders>
          </w:tcPr>
          <w:p w14:paraId="79AE617B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31DEA272" w14:textId="77777777" w:rsidR="00F82AFF" w:rsidRPr="00283865" w:rsidRDefault="0095568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2.</w:t>
            </w:r>
            <w:r w:rsidRPr="00283865">
              <w:rPr>
                <w:spacing w:val="-8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Особенности</w:t>
            </w:r>
            <w:r w:rsidRPr="00283865">
              <w:rPr>
                <w:spacing w:val="-7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процедуры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анкетирования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и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виды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анкет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при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устройстве</w:t>
            </w:r>
            <w:r w:rsidRPr="00283865">
              <w:rPr>
                <w:spacing w:val="-5"/>
                <w:sz w:val="24"/>
                <w:szCs w:val="24"/>
              </w:rPr>
              <w:t xml:space="preserve"> на</w:t>
            </w:r>
          </w:p>
          <w:p w14:paraId="450AC582" w14:textId="77777777" w:rsidR="00F82AFF" w:rsidRPr="00283865" w:rsidRDefault="0095568B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283865">
              <w:rPr>
                <w:spacing w:val="-2"/>
                <w:sz w:val="24"/>
                <w:szCs w:val="24"/>
              </w:rPr>
              <w:t>работу.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4947DAC0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649FDF60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08164C91" w14:textId="77777777">
        <w:trPr>
          <w:trHeight w:val="323"/>
        </w:trPr>
        <w:tc>
          <w:tcPr>
            <w:tcW w:w="2554" w:type="dxa"/>
            <w:vMerge/>
            <w:tcBorders>
              <w:top w:val="nil"/>
            </w:tcBorders>
          </w:tcPr>
          <w:p w14:paraId="6A51B350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5B58F0DB" w14:textId="77777777" w:rsidR="00F82AFF" w:rsidRPr="00283865" w:rsidRDefault="0095568B">
            <w:pPr>
              <w:pStyle w:val="TableParagraph"/>
              <w:spacing w:line="304" w:lineRule="exact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3.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Основные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правила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заполнения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анкет.</w:t>
            </w:r>
          </w:p>
        </w:tc>
        <w:tc>
          <w:tcPr>
            <w:tcW w:w="1133" w:type="dxa"/>
          </w:tcPr>
          <w:p w14:paraId="7E1CF7DE" w14:textId="77777777" w:rsidR="00F82AFF" w:rsidRPr="00283865" w:rsidRDefault="00F82AF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385DF895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1F13DB5E" w14:textId="77777777">
        <w:trPr>
          <w:trHeight w:val="321"/>
        </w:trPr>
        <w:tc>
          <w:tcPr>
            <w:tcW w:w="2554" w:type="dxa"/>
            <w:vMerge/>
            <w:tcBorders>
              <w:top w:val="nil"/>
            </w:tcBorders>
          </w:tcPr>
          <w:p w14:paraId="5A840162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1535FAF9" w14:textId="77777777" w:rsidR="00F82AFF" w:rsidRPr="00283865" w:rsidRDefault="0095568B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4.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Виды</w:t>
            </w:r>
            <w:r w:rsidRPr="00283865">
              <w:rPr>
                <w:spacing w:val="-2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тестов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и</w:t>
            </w:r>
            <w:r w:rsidRPr="00283865">
              <w:rPr>
                <w:spacing w:val="-2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их</w:t>
            </w:r>
            <w:r w:rsidRPr="00283865">
              <w:rPr>
                <w:spacing w:val="-2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применение</w:t>
            </w:r>
            <w:r w:rsidRPr="00283865">
              <w:rPr>
                <w:spacing w:val="-3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в</w:t>
            </w:r>
            <w:r w:rsidRPr="00283865">
              <w:rPr>
                <w:spacing w:val="-3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трудоустройстве.</w:t>
            </w:r>
          </w:p>
        </w:tc>
        <w:tc>
          <w:tcPr>
            <w:tcW w:w="1133" w:type="dxa"/>
          </w:tcPr>
          <w:p w14:paraId="52E9EB49" w14:textId="77777777" w:rsidR="00F82AFF" w:rsidRPr="00283865" w:rsidRDefault="00F82AF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72F43EA3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6DCF5775" w14:textId="77777777">
        <w:trPr>
          <w:trHeight w:val="321"/>
        </w:trPr>
        <w:tc>
          <w:tcPr>
            <w:tcW w:w="2554" w:type="dxa"/>
            <w:vMerge w:val="restart"/>
          </w:tcPr>
          <w:p w14:paraId="57D36B35" w14:textId="77777777" w:rsidR="00F82AFF" w:rsidRPr="00283865" w:rsidRDefault="0095568B">
            <w:pPr>
              <w:pStyle w:val="TableParagraph"/>
              <w:ind w:left="107" w:right="239"/>
              <w:rPr>
                <w:sz w:val="24"/>
                <w:szCs w:val="24"/>
              </w:rPr>
            </w:pPr>
            <w:r w:rsidRPr="00283865">
              <w:rPr>
                <w:b/>
                <w:sz w:val="24"/>
                <w:szCs w:val="24"/>
              </w:rPr>
              <w:t xml:space="preserve">Тема 1.8 </w:t>
            </w:r>
            <w:r w:rsidRPr="00283865">
              <w:rPr>
                <w:sz w:val="24"/>
                <w:szCs w:val="24"/>
              </w:rPr>
              <w:t>Трудовой</w:t>
            </w:r>
            <w:r w:rsidRPr="00283865">
              <w:rPr>
                <w:spacing w:val="-18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 xml:space="preserve">договор – основа </w:t>
            </w:r>
            <w:r w:rsidRPr="00283865">
              <w:rPr>
                <w:spacing w:val="-2"/>
                <w:sz w:val="24"/>
                <w:szCs w:val="24"/>
              </w:rPr>
              <w:t xml:space="preserve">взаимодействия </w:t>
            </w:r>
            <w:r w:rsidRPr="00283865">
              <w:rPr>
                <w:sz w:val="24"/>
                <w:szCs w:val="24"/>
              </w:rPr>
              <w:t xml:space="preserve">работодателя и </w:t>
            </w:r>
            <w:r w:rsidRPr="00283865">
              <w:rPr>
                <w:spacing w:val="-2"/>
                <w:sz w:val="24"/>
                <w:szCs w:val="24"/>
              </w:rPr>
              <w:t>работника.</w:t>
            </w:r>
          </w:p>
        </w:tc>
        <w:tc>
          <w:tcPr>
            <w:tcW w:w="9888" w:type="dxa"/>
          </w:tcPr>
          <w:p w14:paraId="64C4A3B9" w14:textId="77777777" w:rsidR="00F82AFF" w:rsidRPr="00283865" w:rsidRDefault="0095568B">
            <w:pPr>
              <w:pStyle w:val="TableParagraph"/>
              <w:spacing w:line="301" w:lineRule="exact"/>
              <w:rPr>
                <w:b/>
                <w:sz w:val="24"/>
                <w:szCs w:val="24"/>
              </w:rPr>
            </w:pPr>
            <w:r w:rsidRPr="00283865">
              <w:rPr>
                <w:b/>
                <w:sz w:val="24"/>
                <w:szCs w:val="24"/>
              </w:rPr>
              <w:t>Содержание</w:t>
            </w:r>
            <w:r w:rsidRPr="00283865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83865">
              <w:rPr>
                <w:b/>
                <w:sz w:val="24"/>
                <w:szCs w:val="24"/>
              </w:rPr>
              <w:t>учебного</w:t>
            </w:r>
            <w:r w:rsidRPr="00283865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8386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3" w:type="dxa"/>
          </w:tcPr>
          <w:p w14:paraId="66C9D762" w14:textId="77777777" w:rsidR="00F82AFF" w:rsidRPr="00283865" w:rsidRDefault="0095568B">
            <w:pPr>
              <w:pStyle w:val="TableParagraph"/>
              <w:spacing w:line="301" w:lineRule="exact"/>
              <w:ind w:left="9"/>
              <w:jc w:val="center"/>
              <w:rPr>
                <w:sz w:val="24"/>
                <w:szCs w:val="24"/>
              </w:rPr>
            </w:pPr>
            <w:r w:rsidRPr="0028386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14:paraId="46D6A05F" w14:textId="77777777" w:rsidR="00283865" w:rsidRPr="00283865" w:rsidRDefault="00283865" w:rsidP="00283865">
            <w:pPr>
              <w:pStyle w:val="TableParagraph"/>
              <w:ind w:left="147" w:right="131" w:hanging="3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 xml:space="preserve">ОК 01, ОК 04, </w:t>
            </w:r>
          </w:p>
          <w:p w14:paraId="3EB2D62D" w14:textId="32D33E98" w:rsidR="00F82AFF" w:rsidRPr="00283865" w:rsidRDefault="00283865" w:rsidP="00283865">
            <w:pPr>
              <w:pStyle w:val="TableParagraph"/>
              <w:spacing w:line="310" w:lineRule="exact"/>
              <w:ind w:left="65" w:right="51"/>
              <w:jc w:val="center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ОК 06</w:t>
            </w:r>
          </w:p>
        </w:tc>
      </w:tr>
      <w:tr w:rsidR="00F82AFF" w:rsidRPr="00283865" w14:paraId="6050C121" w14:textId="77777777">
        <w:trPr>
          <w:trHeight w:val="323"/>
        </w:trPr>
        <w:tc>
          <w:tcPr>
            <w:tcW w:w="2554" w:type="dxa"/>
            <w:vMerge/>
            <w:tcBorders>
              <w:top w:val="nil"/>
            </w:tcBorders>
          </w:tcPr>
          <w:p w14:paraId="465B1EE9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30BDB0C7" w14:textId="77777777" w:rsidR="00F82AFF" w:rsidRPr="00283865" w:rsidRDefault="0095568B">
            <w:pPr>
              <w:pStyle w:val="TableParagraph"/>
              <w:spacing w:line="304" w:lineRule="exact"/>
              <w:ind w:left="181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1.</w:t>
            </w:r>
            <w:r w:rsidRPr="00283865">
              <w:rPr>
                <w:spacing w:val="70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Понятие,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стороны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и</w:t>
            </w:r>
            <w:r w:rsidRPr="00283865">
              <w:rPr>
                <w:spacing w:val="-3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значение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трудового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договора.</w:t>
            </w:r>
          </w:p>
        </w:tc>
        <w:tc>
          <w:tcPr>
            <w:tcW w:w="1133" w:type="dxa"/>
            <w:vMerge w:val="restart"/>
          </w:tcPr>
          <w:p w14:paraId="78339DDA" w14:textId="77777777" w:rsidR="00F82AFF" w:rsidRPr="00283865" w:rsidRDefault="00F82AF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6F3BB30C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6BE24E37" w14:textId="77777777">
        <w:trPr>
          <w:trHeight w:val="964"/>
        </w:trPr>
        <w:tc>
          <w:tcPr>
            <w:tcW w:w="2554" w:type="dxa"/>
            <w:vMerge/>
            <w:tcBorders>
              <w:top w:val="nil"/>
            </w:tcBorders>
          </w:tcPr>
          <w:p w14:paraId="150DECE0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524517B4" w14:textId="77777777" w:rsidR="00F82AFF" w:rsidRPr="00283865" w:rsidRDefault="0095568B">
            <w:pPr>
              <w:pStyle w:val="TableParagraph"/>
              <w:tabs>
                <w:tab w:val="left" w:pos="2857"/>
              </w:tabs>
              <w:ind w:left="541" w:right="465" w:hanging="360"/>
              <w:rPr>
                <w:sz w:val="24"/>
                <w:szCs w:val="24"/>
              </w:rPr>
            </w:pPr>
            <w:r w:rsidRPr="00283865">
              <w:rPr>
                <w:spacing w:val="-6"/>
                <w:sz w:val="24"/>
                <w:szCs w:val="24"/>
              </w:rPr>
              <w:t>2.</w:t>
            </w:r>
            <w:r w:rsidRPr="00283865">
              <w:rPr>
                <w:sz w:val="24"/>
                <w:szCs w:val="24"/>
              </w:rPr>
              <w:tab/>
            </w:r>
            <w:r w:rsidRPr="00283865">
              <w:rPr>
                <w:sz w:val="24"/>
                <w:szCs w:val="24"/>
              </w:rPr>
              <w:tab/>
              <w:t>Содержание</w:t>
            </w:r>
            <w:r w:rsidRPr="00283865">
              <w:rPr>
                <w:spacing w:val="-10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трудового</w:t>
            </w:r>
            <w:r w:rsidRPr="00283865">
              <w:rPr>
                <w:spacing w:val="-11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договора.</w:t>
            </w:r>
            <w:r w:rsidRPr="00283865">
              <w:rPr>
                <w:spacing w:val="-10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Порядок</w:t>
            </w:r>
            <w:r w:rsidRPr="00283865">
              <w:rPr>
                <w:spacing w:val="-9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заключения трудового договора, испытательный срок. Изменение и прекращение</w:t>
            </w:r>
          </w:p>
          <w:p w14:paraId="3FAB356C" w14:textId="77777777" w:rsidR="00F82AFF" w:rsidRPr="00283865" w:rsidRDefault="0095568B">
            <w:pPr>
              <w:pStyle w:val="TableParagraph"/>
              <w:spacing w:line="308" w:lineRule="exact"/>
              <w:ind w:left="541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трудового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договора.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262D52B1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33CA1DB4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455A1C53" w14:textId="77777777">
        <w:trPr>
          <w:trHeight w:val="323"/>
        </w:trPr>
        <w:tc>
          <w:tcPr>
            <w:tcW w:w="2554" w:type="dxa"/>
            <w:vMerge/>
            <w:tcBorders>
              <w:top w:val="nil"/>
            </w:tcBorders>
          </w:tcPr>
          <w:p w14:paraId="63DF8D4A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123C2CB9" w14:textId="77777777" w:rsidR="00F82AFF" w:rsidRPr="00283865" w:rsidRDefault="0095568B">
            <w:pPr>
              <w:pStyle w:val="TableParagraph"/>
              <w:tabs>
                <w:tab w:val="left" w:pos="2857"/>
              </w:tabs>
              <w:spacing w:line="304" w:lineRule="exact"/>
              <w:ind w:left="169"/>
              <w:rPr>
                <w:sz w:val="24"/>
                <w:szCs w:val="24"/>
              </w:rPr>
            </w:pPr>
            <w:r w:rsidRPr="00283865">
              <w:rPr>
                <w:spacing w:val="-5"/>
                <w:sz w:val="24"/>
                <w:szCs w:val="24"/>
              </w:rPr>
              <w:t>3.</w:t>
            </w:r>
            <w:r w:rsidRPr="00283865">
              <w:rPr>
                <w:sz w:val="24"/>
                <w:szCs w:val="24"/>
              </w:rPr>
              <w:tab/>
              <w:t>«Социальный</w:t>
            </w:r>
            <w:r w:rsidRPr="00283865">
              <w:rPr>
                <w:spacing w:val="-9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пакет»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как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особый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вид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трудовых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гарантий.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298C6AB5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0AE66FC2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2F4F7F07" w14:textId="77777777">
        <w:trPr>
          <w:trHeight w:val="926"/>
        </w:trPr>
        <w:tc>
          <w:tcPr>
            <w:tcW w:w="2554" w:type="dxa"/>
            <w:vMerge/>
            <w:tcBorders>
              <w:top w:val="nil"/>
            </w:tcBorders>
          </w:tcPr>
          <w:p w14:paraId="2CFD747F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126AE589" w14:textId="77777777" w:rsidR="00F82AFF" w:rsidRPr="00283865" w:rsidRDefault="0095568B">
            <w:pPr>
              <w:pStyle w:val="TableParagraph"/>
              <w:spacing w:line="317" w:lineRule="exact"/>
              <w:rPr>
                <w:b/>
                <w:sz w:val="24"/>
                <w:szCs w:val="24"/>
              </w:rPr>
            </w:pPr>
            <w:r w:rsidRPr="00283865">
              <w:rPr>
                <w:b/>
                <w:sz w:val="24"/>
                <w:szCs w:val="24"/>
              </w:rPr>
              <w:t>*Практические</w:t>
            </w:r>
            <w:r w:rsidRPr="00283865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283865">
              <w:rPr>
                <w:b/>
                <w:spacing w:val="-2"/>
                <w:sz w:val="24"/>
                <w:szCs w:val="24"/>
              </w:rPr>
              <w:t>занятия</w:t>
            </w:r>
          </w:p>
          <w:p w14:paraId="29F4717E" w14:textId="77777777" w:rsidR="00F82AFF" w:rsidRPr="00283865" w:rsidRDefault="0095568B">
            <w:pPr>
              <w:pStyle w:val="TableParagraph"/>
              <w:spacing w:line="319" w:lineRule="exact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Заполнение</w:t>
            </w:r>
            <w:r w:rsidRPr="00283865">
              <w:rPr>
                <w:spacing w:val="-4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анкет</w:t>
            </w:r>
            <w:r w:rsidRPr="00283865">
              <w:rPr>
                <w:spacing w:val="-3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при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приеме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на</w:t>
            </w:r>
            <w:r w:rsidRPr="00283865">
              <w:rPr>
                <w:spacing w:val="-5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работу</w:t>
            </w:r>
          </w:p>
        </w:tc>
        <w:tc>
          <w:tcPr>
            <w:tcW w:w="1133" w:type="dxa"/>
          </w:tcPr>
          <w:p w14:paraId="21B2B582" w14:textId="77777777" w:rsidR="00F82AFF" w:rsidRPr="00283865" w:rsidRDefault="0095568B">
            <w:pPr>
              <w:pStyle w:val="TableParagraph"/>
              <w:spacing w:line="315" w:lineRule="exact"/>
              <w:ind w:left="9" w:right="2"/>
              <w:jc w:val="center"/>
              <w:rPr>
                <w:sz w:val="24"/>
                <w:szCs w:val="24"/>
              </w:rPr>
            </w:pPr>
            <w:r w:rsidRPr="00283865">
              <w:rPr>
                <w:spacing w:val="-5"/>
                <w:sz w:val="24"/>
                <w:szCs w:val="24"/>
              </w:rPr>
              <w:t>3/3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14:paraId="5FEA01AF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  <w:tr w:rsidR="00F82AFF" w:rsidRPr="00283865" w14:paraId="752DC830" w14:textId="77777777">
        <w:trPr>
          <w:trHeight w:val="321"/>
        </w:trPr>
        <w:tc>
          <w:tcPr>
            <w:tcW w:w="12442" w:type="dxa"/>
            <w:gridSpan w:val="2"/>
          </w:tcPr>
          <w:p w14:paraId="17C8EAF7" w14:textId="77777777" w:rsidR="00F82AFF" w:rsidRPr="00283865" w:rsidRDefault="0095568B">
            <w:pPr>
              <w:pStyle w:val="TableParagraph"/>
              <w:spacing w:line="301" w:lineRule="exact"/>
              <w:ind w:left="107"/>
              <w:rPr>
                <w:b/>
                <w:sz w:val="24"/>
                <w:szCs w:val="24"/>
              </w:rPr>
            </w:pPr>
            <w:r w:rsidRPr="00283865">
              <w:rPr>
                <w:b/>
                <w:sz w:val="24"/>
                <w:szCs w:val="24"/>
              </w:rPr>
              <w:t>Раздел</w:t>
            </w:r>
            <w:r w:rsidRPr="00283865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283865">
              <w:rPr>
                <w:b/>
                <w:sz w:val="24"/>
                <w:szCs w:val="24"/>
              </w:rPr>
              <w:t>2.</w:t>
            </w:r>
            <w:r w:rsidRPr="0028386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b/>
                <w:sz w:val="24"/>
                <w:szCs w:val="24"/>
              </w:rPr>
              <w:t>Предпринимательская</w:t>
            </w:r>
            <w:r w:rsidRPr="00283865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83865">
              <w:rPr>
                <w:b/>
                <w:spacing w:val="-2"/>
                <w:sz w:val="24"/>
                <w:szCs w:val="24"/>
              </w:rPr>
              <w:t>деятельность</w:t>
            </w:r>
          </w:p>
        </w:tc>
        <w:tc>
          <w:tcPr>
            <w:tcW w:w="1133" w:type="dxa"/>
          </w:tcPr>
          <w:p w14:paraId="11EABAC8" w14:textId="77777777" w:rsidR="00F82AFF" w:rsidRPr="00283865" w:rsidRDefault="0095568B">
            <w:pPr>
              <w:pStyle w:val="TableParagraph"/>
              <w:spacing w:line="301" w:lineRule="exact"/>
              <w:ind w:left="9" w:right="1"/>
              <w:jc w:val="center"/>
              <w:rPr>
                <w:b/>
                <w:sz w:val="24"/>
                <w:szCs w:val="24"/>
              </w:rPr>
            </w:pPr>
            <w:r w:rsidRPr="00283865">
              <w:rPr>
                <w:b/>
                <w:spacing w:val="-5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14:paraId="750C5535" w14:textId="77777777" w:rsidR="00F82AFF" w:rsidRPr="00283865" w:rsidRDefault="00F82AF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F82AFF" w:rsidRPr="00283865" w14:paraId="1D84565E" w14:textId="77777777">
        <w:trPr>
          <w:trHeight w:val="321"/>
        </w:trPr>
        <w:tc>
          <w:tcPr>
            <w:tcW w:w="2554" w:type="dxa"/>
            <w:vMerge w:val="restart"/>
          </w:tcPr>
          <w:p w14:paraId="7865D60A" w14:textId="77777777" w:rsidR="00F82AFF" w:rsidRPr="00283865" w:rsidRDefault="0095568B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283865">
              <w:rPr>
                <w:b/>
                <w:sz w:val="24"/>
                <w:szCs w:val="24"/>
              </w:rPr>
              <w:t>Тема</w:t>
            </w:r>
            <w:r w:rsidRPr="0028386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83865">
              <w:rPr>
                <w:b/>
                <w:sz w:val="24"/>
                <w:szCs w:val="24"/>
              </w:rPr>
              <w:t>2.</w:t>
            </w:r>
            <w:r w:rsidRPr="0028386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83865">
              <w:rPr>
                <w:b/>
                <w:sz w:val="24"/>
                <w:szCs w:val="24"/>
              </w:rPr>
              <w:t xml:space="preserve">1 </w:t>
            </w:r>
            <w:r w:rsidRPr="00283865">
              <w:rPr>
                <w:spacing w:val="-2"/>
                <w:sz w:val="24"/>
                <w:szCs w:val="24"/>
              </w:rPr>
              <w:t>Основы</w:t>
            </w:r>
          </w:p>
          <w:p w14:paraId="75D14088" w14:textId="77777777" w:rsidR="00F82AFF" w:rsidRPr="00283865" w:rsidRDefault="0095568B">
            <w:pPr>
              <w:pStyle w:val="TableParagraph"/>
              <w:spacing w:line="320" w:lineRule="exact"/>
              <w:ind w:left="107"/>
              <w:rPr>
                <w:sz w:val="24"/>
                <w:szCs w:val="24"/>
              </w:rPr>
            </w:pPr>
            <w:proofErr w:type="spellStart"/>
            <w:r w:rsidRPr="00283865">
              <w:rPr>
                <w:spacing w:val="-2"/>
                <w:sz w:val="24"/>
                <w:szCs w:val="24"/>
              </w:rPr>
              <w:t>предпринимательс</w:t>
            </w:r>
            <w:proofErr w:type="spellEnd"/>
          </w:p>
        </w:tc>
        <w:tc>
          <w:tcPr>
            <w:tcW w:w="9888" w:type="dxa"/>
          </w:tcPr>
          <w:p w14:paraId="77A587D5" w14:textId="77777777" w:rsidR="00F82AFF" w:rsidRPr="00283865" w:rsidRDefault="0095568B">
            <w:pPr>
              <w:pStyle w:val="TableParagraph"/>
              <w:spacing w:line="301" w:lineRule="exact"/>
              <w:rPr>
                <w:b/>
                <w:sz w:val="24"/>
                <w:szCs w:val="24"/>
              </w:rPr>
            </w:pPr>
            <w:r w:rsidRPr="00283865">
              <w:rPr>
                <w:b/>
                <w:sz w:val="24"/>
                <w:szCs w:val="24"/>
              </w:rPr>
              <w:t>Содержание</w:t>
            </w:r>
            <w:r w:rsidRPr="00283865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83865">
              <w:rPr>
                <w:b/>
                <w:sz w:val="24"/>
                <w:szCs w:val="24"/>
              </w:rPr>
              <w:t>учебного</w:t>
            </w:r>
            <w:r w:rsidRPr="00283865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8386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3" w:type="dxa"/>
          </w:tcPr>
          <w:p w14:paraId="2458DBE9" w14:textId="77777777" w:rsidR="00F82AFF" w:rsidRPr="00283865" w:rsidRDefault="0095568B">
            <w:pPr>
              <w:pStyle w:val="TableParagraph"/>
              <w:spacing w:line="301" w:lineRule="exact"/>
              <w:ind w:left="9"/>
              <w:jc w:val="center"/>
              <w:rPr>
                <w:sz w:val="24"/>
                <w:szCs w:val="24"/>
              </w:rPr>
            </w:pPr>
            <w:r w:rsidRPr="0028386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14:paraId="3201FF8C" w14:textId="77777777" w:rsidR="00283865" w:rsidRPr="00283865" w:rsidRDefault="00283865" w:rsidP="00283865">
            <w:pPr>
              <w:pStyle w:val="TableParagraph"/>
              <w:spacing w:line="315" w:lineRule="exact"/>
              <w:ind w:right="51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 xml:space="preserve">ОК 01, ОК 04, </w:t>
            </w:r>
          </w:p>
          <w:p w14:paraId="15FCC7A9" w14:textId="11B565CB" w:rsidR="00F82AFF" w:rsidRPr="00283865" w:rsidRDefault="00283865" w:rsidP="00283865">
            <w:pPr>
              <w:pStyle w:val="TableParagraph"/>
              <w:spacing w:line="320" w:lineRule="exact"/>
              <w:ind w:left="65" w:right="51"/>
              <w:jc w:val="center"/>
              <w:rPr>
                <w:sz w:val="24"/>
                <w:szCs w:val="24"/>
              </w:rPr>
            </w:pPr>
            <w:r w:rsidRPr="00283865">
              <w:rPr>
                <w:sz w:val="24"/>
                <w:szCs w:val="24"/>
              </w:rPr>
              <w:t>ОК 06</w:t>
            </w:r>
          </w:p>
        </w:tc>
      </w:tr>
      <w:tr w:rsidR="00F82AFF" w:rsidRPr="00283865" w14:paraId="07CE7CAE" w14:textId="77777777">
        <w:trPr>
          <w:trHeight w:val="323"/>
        </w:trPr>
        <w:tc>
          <w:tcPr>
            <w:tcW w:w="2554" w:type="dxa"/>
            <w:vMerge/>
            <w:tcBorders>
              <w:top w:val="nil"/>
            </w:tcBorders>
          </w:tcPr>
          <w:p w14:paraId="78F221EC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  <w:tc>
          <w:tcPr>
            <w:tcW w:w="9888" w:type="dxa"/>
          </w:tcPr>
          <w:p w14:paraId="7C0C4966" w14:textId="77777777" w:rsidR="00F82AFF" w:rsidRPr="00283865" w:rsidRDefault="0095568B">
            <w:pPr>
              <w:pStyle w:val="TableParagraph"/>
              <w:tabs>
                <w:tab w:val="left" w:pos="2857"/>
              </w:tabs>
              <w:spacing w:line="304" w:lineRule="exact"/>
              <w:ind w:left="169"/>
              <w:rPr>
                <w:sz w:val="24"/>
                <w:szCs w:val="24"/>
              </w:rPr>
            </w:pPr>
            <w:r w:rsidRPr="00283865">
              <w:rPr>
                <w:spacing w:val="-5"/>
                <w:sz w:val="24"/>
                <w:szCs w:val="24"/>
              </w:rPr>
              <w:t>1.</w:t>
            </w:r>
            <w:r w:rsidRPr="00283865">
              <w:rPr>
                <w:sz w:val="24"/>
                <w:szCs w:val="24"/>
              </w:rPr>
              <w:tab/>
              <w:t>Развитие</w:t>
            </w:r>
            <w:r w:rsidRPr="00283865">
              <w:rPr>
                <w:spacing w:val="-12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и</w:t>
            </w:r>
            <w:r w:rsidRPr="00283865">
              <w:rPr>
                <w:spacing w:val="-6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сущность</w:t>
            </w:r>
            <w:r w:rsidRPr="00283865">
              <w:rPr>
                <w:spacing w:val="-9"/>
                <w:sz w:val="24"/>
                <w:szCs w:val="24"/>
              </w:rPr>
              <w:t xml:space="preserve"> </w:t>
            </w:r>
            <w:r w:rsidRPr="00283865">
              <w:rPr>
                <w:sz w:val="24"/>
                <w:szCs w:val="24"/>
              </w:rPr>
              <w:t>предпринимательства.</w:t>
            </w:r>
            <w:r w:rsidRPr="00283865">
              <w:rPr>
                <w:spacing w:val="-7"/>
                <w:sz w:val="24"/>
                <w:szCs w:val="24"/>
              </w:rPr>
              <w:t xml:space="preserve"> </w:t>
            </w:r>
            <w:r w:rsidRPr="00283865">
              <w:rPr>
                <w:spacing w:val="-2"/>
                <w:sz w:val="24"/>
                <w:szCs w:val="24"/>
              </w:rPr>
              <w:t>Субъекты</w:t>
            </w:r>
          </w:p>
        </w:tc>
        <w:tc>
          <w:tcPr>
            <w:tcW w:w="1133" w:type="dxa"/>
          </w:tcPr>
          <w:p w14:paraId="7E68D931" w14:textId="77777777" w:rsidR="00F82AFF" w:rsidRPr="00283865" w:rsidRDefault="00F82AF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176138D8" w14:textId="77777777" w:rsidR="00F82AFF" w:rsidRPr="00283865" w:rsidRDefault="00F82AFF">
            <w:pPr>
              <w:rPr>
                <w:sz w:val="24"/>
                <w:szCs w:val="24"/>
              </w:rPr>
            </w:pPr>
          </w:p>
        </w:tc>
      </w:tr>
    </w:tbl>
    <w:p w14:paraId="1791DA42" w14:textId="77777777" w:rsidR="00F82AFF" w:rsidRDefault="00F82AFF">
      <w:pPr>
        <w:rPr>
          <w:sz w:val="2"/>
          <w:szCs w:val="2"/>
        </w:rPr>
        <w:sectPr w:rsidR="00F82AFF">
          <w:pgSz w:w="16840" w:h="11910" w:orient="landscape"/>
          <w:pgMar w:top="1340" w:right="283" w:bottom="1260" w:left="992" w:header="0" w:footer="1038" w:gutter="0"/>
          <w:cols w:space="720"/>
        </w:sectPr>
      </w:pPr>
    </w:p>
    <w:p w14:paraId="516ECE8C" w14:textId="77777777" w:rsidR="00F82AFF" w:rsidRDefault="00F82AFF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9888"/>
        <w:gridCol w:w="1133"/>
        <w:gridCol w:w="1843"/>
      </w:tblGrid>
      <w:tr w:rsidR="00F82AFF" w:rsidRPr="00283865" w14:paraId="765B6EB1" w14:textId="77777777">
        <w:trPr>
          <w:trHeight w:val="642"/>
        </w:trPr>
        <w:tc>
          <w:tcPr>
            <w:tcW w:w="2554" w:type="dxa"/>
            <w:vMerge w:val="restart"/>
          </w:tcPr>
          <w:p w14:paraId="22F6B005" w14:textId="77777777" w:rsidR="00F82AFF" w:rsidRPr="00283865" w:rsidRDefault="0095568B">
            <w:pPr>
              <w:pStyle w:val="TableParagraph"/>
              <w:spacing w:line="315" w:lineRule="exact"/>
              <w:ind w:left="107"/>
              <w:rPr>
                <w:sz w:val="24"/>
                <w:szCs w:val="20"/>
              </w:rPr>
            </w:pPr>
            <w:r w:rsidRPr="00283865">
              <w:rPr>
                <w:sz w:val="24"/>
                <w:szCs w:val="20"/>
              </w:rPr>
              <w:t>кой</w:t>
            </w:r>
            <w:r w:rsidRPr="00283865">
              <w:rPr>
                <w:spacing w:val="-2"/>
                <w:sz w:val="24"/>
                <w:szCs w:val="20"/>
              </w:rPr>
              <w:t xml:space="preserve"> деятельности</w:t>
            </w:r>
          </w:p>
        </w:tc>
        <w:tc>
          <w:tcPr>
            <w:tcW w:w="9888" w:type="dxa"/>
          </w:tcPr>
          <w:p w14:paraId="6CCB7D84" w14:textId="77777777" w:rsidR="00F82AFF" w:rsidRPr="00283865" w:rsidRDefault="0095568B">
            <w:pPr>
              <w:pStyle w:val="TableParagraph"/>
              <w:spacing w:line="315" w:lineRule="exact"/>
              <w:ind w:left="529"/>
              <w:rPr>
                <w:sz w:val="24"/>
                <w:szCs w:val="20"/>
              </w:rPr>
            </w:pPr>
            <w:r w:rsidRPr="00283865">
              <w:rPr>
                <w:sz w:val="24"/>
                <w:szCs w:val="20"/>
              </w:rPr>
              <w:t>предпринимательской</w:t>
            </w:r>
            <w:r w:rsidRPr="00283865">
              <w:rPr>
                <w:spacing w:val="-16"/>
                <w:sz w:val="24"/>
                <w:szCs w:val="20"/>
              </w:rPr>
              <w:t xml:space="preserve"> </w:t>
            </w:r>
            <w:r w:rsidRPr="00283865">
              <w:rPr>
                <w:sz w:val="24"/>
                <w:szCs w:val="20"/>
              </w:rPr>
              <w:t>деятельности.</w:t>
            </w:r>
            <w:r w:rsidRPr="00283865">
              <w:rPr>
                <w:spacing w:val="-13"/>
                <w:sz w:val="24"/>
                <w:szCs w:val="20"/>
              </w:rPr>
              <w:t xml:space="preserve"> </w:t>
            </w:r>
            <w:r w:rsidRPr="00283865">
              <w:rPr>
                <w:sz w:val="24"/>
                <w:szCs w:val="20"/>
              </w:rPr>
              <w:t>Объекты</w:t>
            </w:r>
            <w:r w:rsidRPr="00283865">
              <w:rPr>
                <w:spacing w:val="-12"/>
                <w:sz w:val="24"/>
                <w:szCs w:val="20"/>
              </w:rPr>
              <w:t xml:space="preserve"> </w:t>
            </w:r>
            <w:r w:rsidRPr="00283865">
              <w:rPr>
                <w:sz w:val="24"/>
                <w:szCs w:val="20"/>
              </w:rPr>
              <w:t>предпринимательства.</w:t>
            </w:r>
            <w:r w:rsidRPr="00283865">
              <w:rPr>
                <w:spacing w:val="-13"/>
                <w:sz w:val="24"/>
                <w:szCs w:val="20"/>
              </w:rPr>
              <w:t xml:space="preserve"> </w:t>
            </w:r>
            <w:r w:rsidRPr="00283865">
              <w:rPr>
                <w:spacing w:val="-2"/>
                <w:sz w:val="24"/>
                <w:szCs w:val="20"/>
              </w:rPr>
              <w:t>Форма</w:t>
            </w:r>
          </w:p>
          <w:p w14:paraId="559B18A7" w14:textId="77777777" w:rsidR="00F82AFF" w:rsidRPr="00283865" w:rsidRDefault="0095568B">
            <w:pPr>
              <w:pStyle w:val="TableParagraph"/>
              <w:spacing w:line="308" w:lineRule="exact"/>
              <w:ind w:left="529"/>
              <w:rPr>
                <w:sz w:val="24"/>
                <w:szCs w:val="20"/>
              </w:rPr>
            </w:pPr>
            <w:r w:rsidRPr="00283865">
              <w:rPr>
                <w:sz w:val="24"/>
                <w:szCs w:val="20"/>
              </w:rPr>
              <w:t>ликвидации</w:t>
            </w:r>
            <w:r w:rsidRPr="00283865">
              <w:rPr>
                <w:spacing w:val="-15"/>
                <w:sz w:val="24"/>
                <w:szCs w:val="20"/>
              </w:rPr>
              <w:t xml:space="preserve"> </w:t>
            </w:r>
            <w:r w:rsidRPr="00283865">
              <w:rPr>
                <w:sz w:val="24"/>
                <w:szCs w:val="20"/>
              </w:rPr>
              <w:t>предпринимательских</w:t>
            </w:r>
            <w:r w:rsidRPr="00283865">
              <w:rPr>
                <w:spacing w:val="-12"/>
                <w:sz w:val="24"/>
                <w:szCs w:val="20"/>
              </w:rPr>
              <w:t xml:space="preserve"> </w:t>
            </w:r>
            <w:r w:rsidRPr="00283865">
              <w:rPr>
                <w:spacing w:val="-2"/>
                <w:sz w:val="24"/>
                <w:szCs w:val="20"/>
              </w:rPr>
              <w:t>организаций.</w:t>
            </w:r>
          </w:p>
        </w:tc>
        <w:tc>
          <w:tcPr>
            <w:tcW w:w="1133" w:type="dxa"/>
            <w:vMerge w:val="restart"/>
          </w:tcPr>
          <w:p w14:paraId="3A0DA77E" w14:textId="77777777" w:rsidR="00F82AFF" w:rsidRPr="00283865" w:rsidRDefault="00F82AFF">
            <w:pPr>
              <w:pStyle w:val="TableParagraph"/>
              <w:ind w:left="0"/>
              <w:rPr>
                <w:sz w:val="24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6E19FF13" w14:textId="12DDC7BE" w:rsidR="00F82AFF" w:rsidRPr="00283865" w:rsidRDefault="00F82AFF">
            <w:pPr>
              <w:pStyle w:val="TableParagraph"/>
              <w:spacing w:line="321" w:lineRule="exact"/>
              <w:ind w:left="65" w:right="53"/>
              <w:jc w:val="center"/>
              <w:rPr>
                <w:sz w:val="24"/>
                <w:szCs w:val="20"/>
              </w:rPr>
            </w:pPr>
          </w:p>
        </w:tc>
      </w:tr>
      <w:tr w:rsidR="00F82AFF" w:rsidRPr="00283865" w14:paraId="04BD929B" w14:textId="77777777">
        <w:trPr>
          <w:trHeight w:val="645"/>
        </w:trPr>
        <w:tc>
          <w:tcPr>
            <w:tcW w:w="2554" w:type="dxa"/>
            <w:vMerge/>
            <w:tcBorders>
              <w:top w:val="nil"/>
            </w:tcBorders>
          </w:tcPr>
          <w:p w14:paraId="2CB260A2" w14:textId="77777777" w:rsidR="00F82AFF" w:rsidRPr="00283865" w:rsidRDefault="00F82AFF">
            <w:pPr>
              <w:rPr>
                <w:sz w:val="24"/>
                <w:szCs w:val="20"/>
              </w:rPr>
            </w:pPr>
          </w:p>
        </w:tc>
        <w:tc>
          <w:tcPr>
            <w:tcW w:w="9888" w:type="dxa"/>
          </w:tcPr>
          <w:p w14:paraId="5231E2B8" w14:textId="77777777" w:rsidR="00F82AFF" w:rsidRPr="00283865" w:rsidRDefault="0095568B">
            <w:pPr>
              <w:pStyle w:val="TableParagraph"/>
              <w:tabs>
                <w:tab w:val="left" w:pos="2857"/>
              </w:tabs>
              <w:spacing w:line="315" w:lineRule="exact"/>
              <w:ind w:left="169"/>
              <w:rPr>
                <w:sz w:val="24"/>
                <w:szCs w:val="20"/>
              </w:rPr>
            </w:pPr>
            <w:r w:rsidRPr="00283865">
              <w:rPr>
                <w:spacing w:val="-5"/>
                <w:sz w:val="24"/>
                <w:szCs w:val="20"/>
              </w:rPr>
              <w:t>2.</w:t>
            </w:r>
            <w:r w:rsidRPr="00283865">
              <w:rPr>
                <w:sz w:val="24"/>
                <w:szCs w:val="20"/>
              </w:rPr>
              <w:tab/>
              <w:t>Правовые</w:t>
            </w:r>
            <w:r w:rsidRPr="00283865">
              <w:rPr>
                <w:spacing w:val="-12"/>
                <w:sz w:val="24"/>
                <w:szCs w:val="20"/>
              </w:rPr>
              <w:t xml:space="preserve"> </w:t>
            </w:r>
            <w:r w:rsidRPr="00283865">
              <w:rPr>
                <w:sz w:val="24"/>
                <w:szCs w:val="20"/>
              </w:rPr>
              <w:t>основы</w:t>
            </w:r>
            <w:r w:rsidRPr="00283865">
              <w:rPr>
                <w:spacing w:val="-9"/>
                <w:sz w:val="24"/>
                <w:szCs w:val="20"/>
              </w:rPr>
              <w:t xml:space="preserve"> </w:t>
            </w:r>
            <w:r w:rsidRPr="00283865">
              <w:rPr>
                <w:sz w:val="24"/>
                <w:szCs w:val="20"/>
              </w:rPr>
              <w:t>предпринимательства.</w:t>
            </w:r>
            <w:r w:rsidRPr="00283865">
              <w:rPr>
                <w:spacing w:val="-9"/>
                <w:sz w:val="24"/>
                <w:szCs w:val="20"/>
              </w:rPr>
              <w:t xml:space="preserve"> </w:t>
            </w:r>
            <w:r w:rsidRPr="00283865">
              <w:rPr>
                <w:spacing w:val="-2"/>
                <w:sz w:val="24"/>
                <w:szCs w:val="20"/>
              </w:rPr>
              <w:t>Реорганизация</w:t>
            </w:r>
          </w:p>
          <w:p w14:paraId="5ED38BB4" w14:textId="77777777" w:rsidR="00F82AFF" w:rsidRPr="00283865" w:rsidRDefault="0095568B">
            <w:pPr>
              <w:pStyle w:val="TableParagraph"/>
              <w:spacing w:before="2" w:line="308" w:lineRule="exact"/>
              <w:ind w:left="529"/>
              <w:rPr>
                <w:sz w:val="24"/>
                <w:szCs w:val="20"/>
              </w:rPr>
            </w:pPr>
            <w:r w:rsidRPr="00283865">
              <w:rPr>
                <w:spacing w:val="-2"/>
                <w:sz w:val="24"/>
                <w:szCs w:val="20"/>
              </w:rPr>
              <w:t>предпринимательских</w:t>
            </w:r>
            <w:r w:rsidRPr="00283865">
              <w:rPr>
                <w:spacing w:val="19"/>
                <w:sz w:val="24"/>
                <w:szCs w:val="20"/>
              </w:rPr>
              <w:t xml:space="preserve"> </w:t>
            </w:r>
            <w:r w:rsidRPr="00283865">
              <w:rPr>
                <w:spacing w:val="-2"/>
                <w:sz w:val="24"/>
                <w:szCs w:val="20"/>
              </w:rPr>
              <w:t>организаций.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74A35094" w14:textId="77777777" w:rsidR="00F82AFF" w:rsidRPr="00283865" w:rsidRDefault="00F82AFF">
            <w:pPr>
              <w:rPr>
                <w:sz w:val="24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385735F4" w14:textId="77777777" w:rsidR="00F82AFF" w:rsidRPr="00283865" w:rsidRDefault="00F82AFF">
            <w:pPr>
              <w:rPr>
                <w:sz w:val="24"/>
                <w:szCs w:val="20"/>
              </w:rPr>
            </w:pPr>
          </w:p>
        </w:tc>
      </w:tr>
      <w:tr w:rsidR="00F82AFF" w:rsidRPr="00283865" w14:paraId="54D07A99" w14:textId="77777777">
        <w:trPr>
          <w:trHeight w:val="321"/>
        </w:trPr>
        <w:tc>
          <w:tcPr>
            <w:tcW w:w="2554" w:type="dxa"/>
            <w:vMerge w:val="restart"/>
          </w:tcPr>
          <w:p w14:paraId="77AE0A4A" w14:textId="77777777" w:rsidR="00F82AFF" w:rsidRPr="00283865" w:rsidRDefault="0095568B">
            <w:pPr>
              <w:pStyle w:val="TableParagraph"/>
              <w:spacing w:line="237" w:lineRule="auto"/>
              <w:ind w:left="107" w:right="39"/>
              <w:rPr>
                <w:sz w:val="24"/>
                <w:szCs w:val="20"/>
              </w:rPr>
            </w:pPr>
            <w:r w:rsidRPr="00283865">
              <w:rPr>
                <w:b/>
                <w:sz w:val="24"/>
                <w:szCs w:val="20"/>
              </w:rPr>
              <w:t xml:space="preserve">Тема 2.2 </w:t>
            </w:r>
            <w:r w:rsidRPr="00283865">
              <w:rPr>
                <w:sz w:val="24"/>
                <w:szCs w:val="20"/>
              </w:rPr>
              <w:t>Самозанятость,</w:t>
            </w:r>
            <w:r w:rsidRPr="00283865">
              <w:rPr>
                <w:spacing w:val="-18"/>
                <w:sz w:val="24"/>
                <w:szCs w:val="20"/>
              </w:rPr>
              <w:t xml:space="preserve"> </w:t>
            </w:r>
            <w:r w:rsidRPr="00283865">
              <w:rPr>
                <w:sz w:val="24"/>
                <w:szCs w:val="20"/>
              </w:rPr>
              <w:t xml:space="preserve">как </w:t>
            </w:r>
            <w:r w:rsidRPr="00283865">
              <w:rPr>
                <w:spacing w:val="-4"/>
                <w:sz w:val="24"/>
                <w:szCs w:val="20"/>
              </w:rPr>
              <w:t xml:space="preserve">вид </w:t>
            </w:r>
            <w:proofErr w:type="spellStart"/>
            <w:r w:rsidRPr="00283865">
              <w:rPr>
                <w:spacing w:val="-2"/>
                <w:sz w:val="24"/>
                <w:szCs w:val="20"/>
              </w:rPr>
              <w:t>предпринимательс</w:t>
            </w:r>
            <w:proofErr w:type="spellEnd"/>
            <w:r w:rsidRPr="00283865">
              <w:rPr>
                <w:spacing w:val="-2"/>
                <w:sz w:val="24"/>
                <w:szCs w:val="20"/>
              </w:rPr>
              <w:t xml:space="preserve"> </w:t>
            </w:r>
            <w:r w:rsidRPr="00283865">
              <w:rPr>
                <w:sz w:val="24"/>
                <w:szCs w:val="20"/>
              </w:rPr>
              <w:t>кой деятельности</w:t>
            </w:r>
          </w:p>
        </w:tc>
        <w:tc>
          <w:tcPr>
            <w:tcW w:w="9888" w:type="dxa"/>
          </w:tcPr>
          <w:p w14:paraId="6ACDABBF" w14:textId="77777777" w:rsidR="00F82AFF" w:rsidRPr="00283865" w:rsidRDefault="0095568B">
            <w:pPr>
              <w:pStyle w:val="TableParagraph"/>
              <w:spacing w:line="301" w:lineRule="exact"/>
              <w:rPr>
                <w:b/>
                <w:sz w:val="24"/>
                <w:szCs w:val="20"/>
              </w:rPr>
            </w:pPr>
            <w:r w:rsidRPr="00283865">
              <w:rPr>
                <w:b/>
                <w:sz w:val="24"/>
                <w:szCs w:val="20"/>
              </w:rPr>
              <w:t>Содержание</w:t>
            </w:r>
            <w:r w:rsidRPr="00283865">
              <w:rPr>
                <w:b/>
                <w:spacing w:val="-8"/>
                <w:sz w:val="24"/>
                <w:szCs w:val="20"/>
              </w:rPr>
              <w:t xml:space="preserve"> </w:t>
            </w:r>
            <w:r w:rsidRPr="00283865">
              <w:rPr>
                <w:b/>
                <w:sz w:val="24"/>
                <w:szCs w:val="20"/>
              </w:rPr>
              <w:t>учебного</w:t>
            </w:r>
            <w:r w:rsidRPr="00283865">
              <w:rPr>
                <w:b/>
                <w:spacing w:val="-7"/>
                <w:sz w:val="24"/>
                <w:szCs w:val="20"/>
              </w:rPr>
              <w:t xml:space="preserve"> </w:t>
            </w:r>
            <w:r w:rsidRPr="00283865">
              <w:rPr>
                <w:b/>
                <w:spacing w:val="-2"/>
                <w:sz w:val="24"/>
                <w:szCs w:val="20"/>
              </w:rPr>
              <w:t>материала</w:t>
            </w:r>
          </w:p>
        </w:tc>
        <w:tc>
          <w:tcPr>
            <w:tcW w:w="1133" w:type="dxa"/>
            <w:vMerge w:val="restart"/>
          </w:tcPr>
          <w:p w14:paraId="6F42A9C2" w14:textId="77777777" w:rsidR="00F82AFF" w:rsidRPr="00283865" w:rsidRDefault="0095568B">
            <w:pPr>
              <w:pStyle w:val="TableParagraph"/>
              <w:spacing w:line="315" w:lineRule="exact"/>
              <w:ind w:left="9"/>
              <w:jc w:val="center"/>
              <w:rPr>
                <w:sz w:val="24"/>
                <w:szCs w:val="20"/>
              </w:rPr>
            </w:pPr>
            <w:r w:rsidRPr="00283865">
              <w:rPr>
                <w:spacing w:val="-10"/>
                <w:sz w:val="24"/>
                <w:szCs w:val="20"/>
              </w:rPr>
              <w:t>3</w:t>
            </w:r>
          </w:p>
          <w:p w14:paraId="6B775C8D" w14:textId="77777777" w:rsidR="00F82AFF" w:rsidRPr="00283865" w:rsidRDefault="00F82AFF">
            <w:pPr>
              <w:pStyle w:val="TableParagraph"/>
              <w:spacing w:before="320"/>
              <w:ind w:left="0"/>
              <w:rPr>
                <w:b/>
                <w:sz w:val="24"/>
                <w:szCs w:val="20"/>
              </w:rPr>
            </w:pPr>
          </w:p>
          <w:p w14:paraId="5D268EC6" w14:textId="77777777" w:rsidR="00F82AFF" w:rsidRPr="00283865" w:rsidRDefault="0095568B">
            <w:pPr>
              <w:pStyle w:val="TableParagraph"/>
              <w:ind w:left="9" w:right="2"/>
              <w:jc w:val="center"/>
              <w:rPr>
                <w:sz w:val="24"/>
                <w:szCs w:val="20"/>
              </w:rPr>
            </w:pPr>
            <w:r w:rsidRPr="00283865">
              <w:rPr>
                <w:spacing w:val="-5"/>
                <w:sz w:val="24"/>
                <w:szCs w:val="20"/>
              </w:rPr>
              <w:t>9/4</w:t>
            </w:r>
          </w:p>
        </w:tc>
        <w:tc>
          <w:tcPr>
            <w:tcW w:w="1843" w:type="dxa"/>
            <w:vMerge w:val="restart"/>
          </w:tcPr>
          <w:p w14:paraId="0D477326" w14:textId="77777777" w:rsidR="00283865" w:rsidRPr="00283865" w:rsidRDefault="00283865" w:rsidP="00283865">
            <w:pPr>
              <w:pStyle w:val="TableParagraph"/>
              <w:spacing w:line="315" w:lineRule="exact"/>
              <w:rPr>
                <w:sz w:val="24"/>
                <w:szCs w:val="20"/>
              </w:rPr>
            </w:pPr>
            <w:r w:rsidRPr="00283865">
              <w:rPr>
                <w:sz w:val="24"/>
                <w:szCs w:val="20"/>
              </w:rPr>
              <w:t xml:space="preserve">ОК 01, ОК 04, </w:t>
            </w:r>
          </w:p>
          <w:p w14:paraId="46701488" w14:textId="09193E44" w:rsidR="00F82AFF" w:rsidRPr="00283865" w:rsidRDefault="00283865" w:rsidP="00283865">
            <w:pPr>
              <w:pStyle w:val="TableParagraph"/>
              <w:spacing w:line="307" w:lineRule="exact"/>
              <w:ind w:left="65" w:right="51"/>
              <w:jc w:val="center"/>
              <w:rPr>
                <w:sz w:val="24"/>
                <w:szCs w:val="20"/>
              </w:rPr>
            </w:pPr>
            <w:r w:rsidRPr="00283865">
              <w:rPr>
                <w:sz w:val="24"/>
                <w:szCs w:val="20"/>
              </w:rPr>
              <w:t>ОК 06</w:t>
            </w:r>
          </w:p>
        </w:tc>
      </w:tr>
      <w:tr w:rsidR="00F82AFF" w:rsidRPr="00283865" w14:paraId="72E1D220" w14:textId="77777777">
        <w:trPr>
          <w:trHeight w:val="328"/>
        </w:trPr>
        <w:tc>
          <w:tcPr>
            <w:tcW w:w="2554" w:type="dxa"/>
            <w:vMerge/>
            <w:tcBorders>
              <w:top w:val="nil"/>
            </w:tcBorders>
          </w:tcPr>
          <w:p w14:paraId="5CFC2D93" w14:textId="77777777" w:rsidR="00F82AFF" w:rsidRPr="00283865" w:rsidRDefault="00F82AFF">
            <w:pPr>
              <w:rPr>
                <w:sz w:val="24"/>
                <w:szCs w:val="20"/>
              </w:rPr>
            </w:pPr>
          </w:p>
        </w:tc>
        <w:tc>
          <w:tcPr>
            <w:tcW w:w="9888" w:type="dxa"/>
          </w:tcPr>
          <w:p w14:paraId="516D531E" w14:textId="77777777" w:rsidR="00F82AFF" w:rsidRPr="00283865" w:rsidRDefault="0095568B">
            <w:pPr>
              <w:pStyle w:val="TableParagraph"/>
              <w:tabs>
                <w:tab w:val="left" w:pos="673"/>
              </w:tabs>
              <w:spacing w:line="308" w:lineRule="exact"/>
              <w:ind w:left="249"/>
              <w:rPr>
                <w:sz w:val="24"/>
                <w:szCs w:val="20"/>
              </w:rPr>
            </w:pPr>
            <w:r w:rsidRPr="00283865">
              <w:rPr>
                <w:spacing w:val="-5"/>
                <w:sz w:val="24"/>
                <w:szCs w:val="20"/>
              </w:rPr>
              <w:t>1.</w:t>
            </w:r>
            <w:r w:rsidRPr="00283865">
              <w:rPr>
                <w:sz w:val="24"/>
                <w:szCs w:val="20"/>
              </w:rPr>
              <w:tab/>
              <w:t>Понятие</w:t>
            </w:r>
            <w:r w:rsidRPr="00283865">
              <w:rPr>
                <w:spacing w:val="-10"/>
                <w:sz w:val="24"/>
                <w:szCs w:val="20"/>
              </w:rPr>
              <w:t xml:space="preserve"> </w:t>
            </w:r>
            <w:r w:rsidRPr="00283865">
              <w:rPr>
                <w:sz w:val="24"/>
                <w:szCs w:val="20"/>
              </w:rPr>
              <w:t>самозанятость.</w:t>
            </w:r>
            <w:r w:rsidRPr="00283865">
              <w:rPr>
                <w:spacing w:val="-8"/>
                <w:sz w:val="24"/>
                <w:szCs w:val="20"/>
              </w:rPr>
              <w:t xml:space="preserve"> </w:t>
            </w:r>
            <w:r w:rsidRPr="00283865">
              <w:rPr>
                <w:sz w:val="24"/>
                <w:szCs w:val="20"/>
              </w:rPr>
              <w:t>Порядок</w:t>
            </w:r>
            <w:r w:rsidRPr="00283865">
              <w:rPr>
                <w:spacing w:val="-7"/>
                <w:sz w:val="24"/>
                <w:szCs w:val="20"/>
              </w:rPr>
              <w:t xml:space="preserve"> </w:t>
            </w:r>
            <w:r w:rsidRPr="00283865">
              <w:rPr>
                <w:spacing w:val="-2"/>
                <w:sz w:val="24"/>
                <w:szCs w:val="20"/>
              </w:rPr>
              <w:t>регистрации.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6A1A8342" w14:textId="77777777" w:rsidR="00F82AFF" w:rsidRPr="00283865" w:rsidRDefault="00F82AFF">
            <w:pPr>
              <w:rPr>
                <w:sz w:val="24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162A6142" w14:textId="77777777" w:rsidR="00F82AFF" w:rsidRPr="00283865" w:rsidRDefault="00F82AFF">
            <w:pPr>
              <w:rPr>
                <w:sz w:val="24"/>
                <w:szCs w:val="20"/>
              </w:rPr>
            </w:pPr>
          </w:p>
        </w:tc>
      </w:tr>
      <w:tr w:rsidR="00F82AFF" w:rsidRPr="00283865" w14:paraId="2A350A80" w14:textId="77777777">
        <w:trPr>
          <w:trHeight w:val="383"/>
        </w:trPr>
        <w:tc>
          <w:tcPr>
            <w:tcW w:w="2554" w:type="dxa"/>
            <w:vMerge/>
            <w:tcBorders>
              <w:top w:val="nil"/>
            </w:tcBorders>
          </w:tcPr>
          <w:p w14:paraId="5C471BD2" w14:textId="77777777" w:rsidR="00F82AFF" w:rsidRPr="00283865" w:rsidRDefault="00F82AFF">
            <w:pPr>
              <w:rPr>
                <w:sz w:val="24"/>
                <w:szCs w:val="20"/>
              </w:rPr>
            </w:pPr>
          </w:p>
        </w:tc>
        <w:tc>
          <w:tcPr>
            <w:tcW w:w="9888" w:type="dxa"/>
          </w:tcPr>
          <w:p w14:paraId="2F032D6B" w14:textId="77777777" w:rsidR="00F82AFF" w:rsidRPr="00283865" w:rsidRDefault="0095568B">
            <w:pPr>
              <w:pStyle w:val="TableParagraph"/>
              <w:tabs>
                <w:tab w:val="left" w:pos="673"/>
              </w:tabs>
              <w:spacing w:line="315" w:lineRule="exact"/>
              <w:ind w:left="249"/>
              <w:rPr>
                <w:sz w:val="24"/>
                <w:szCs w:val="20"/>
              </w:rPr>
            </w:pPr>
            <w:r w:rsidRPr="00283865">
              <w:rPr>
                <w:spacing w:val="-5"/>
                <w:sz w:val="24"/>
                <w:szCs w:val="20"/>
              </w:rPr>
              <w:t>2.</w:t>
            </w:r>
            <w:r w:rsidRPr="00283865">
              <w:rPr>
                <w:sz w:val="24"/>
                <w:szCs w:val="20"/>
              </w:rPr>
              <w:tab/>
              <w:t>Специальный</w:t>
            </w:r>
            <w:r w:rsidRPr="00283865">
              <w:rPr>
                <w:spacing w:val="-9"/>
                <w:sz w:val="24"/>
                <w:szCs w:val="20"/>
              </w:rPr>
              <w:t xml:space="preserve"> </w:t>
            </w:r>
            <w:r w:rsidRPr="00283865">
              <w:rPr>
                <w:sz w:val="24"/>
                <w:szCs w:val="20"/>
              </w:rPr>
              <w:t>налоговый</w:t>
            </w:r>
            <w:r w:rsidRPr="00283865">
              <w:rPr>
                <w:spacing w:val="-9"/>
                <w:sz w:val="24"/>
                <w:szCs w:val="20"/>
              </w:rPr>
              <w:t xml:space="preserve"> </w:t>
            </w:r>
            <w:r w:rsidRPr="00283865">
              <w:rPr>
                <w:spacing w:val="-2"/>
                <w:sz w:val="24"/>
                <w:szCs w:val="20"/>
              </w:rPr>
              <w:t>режим.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27F22B74" w14:textId="77777777" w:rsidR="00F82AFF" w:rsidRPr="00283865" w:rsidRDefault="00F82AFF">
            <w:pPr>
              <w:rPr>
                <w:sz w:val="24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1079C2DB" w14:textId="77777777" w:rsidR="00F82AFF" w:rsidRPr="00283865" w:rsidRDefault="00F82AFF">
            <w:pPr>
              <w:rPr>
                <w:sz w:val="24"/>
                <w:szCs w:val="20"/>
              </w:rPr>
            </w:pPr>
          </w:p>
        </w:tc>
      </w:tr>
      <w:tr w:rsidR="00F82AFF" w:rsidRPr="00283865" w14:paraId="039181A7" w14:textId="77777777">
        <w:trPr>
          <w:trHeight w:val="1833"/>
        </w:trPr>
        <w:tc>
          <w:tcPr>
            <w:tcW w:w="2554" w:type="dxa"/>
            <w:vMerge/>
            <w:tcBorders>
              <w:top w:val="nil"/>
            </w:tcBorders>
          </w:tcPr>
          <w:p w14:paraId="4FE09A27" w14:textId="77777777" w:rsidR="00F82AFF" w:rsidRPr="00283865" w:rsidRDefault="00F82AFF">
            <w:pPr>
              <w:rPr>
                <w:sz w:val="24"/>
                <w:szCs w:val="20"/>
              </w:rPr>
            </w:pPr>
          </w:p>
        </w:tc>
        <w:tc>
          <w:tcPr>
            <w:tcW w:w="9888" w:type="dxa"/>
          </w:tcPr>
          <w:p w14:paraId="7686B935" w14:textId="77777777" w:rsidR="00F82AFF" w:rsidRPr="00283865" w:rsidRDefault="0095568B">
            <w:pPr>
              <w:pStyle w:val="TableParagraph"/>
              <w:spacing w:line="317" w:lineRule="exact"/>
              <w:rPr>
                <w:b/>
                <w:sz w:val="24"/>
                <w:szCs w:val="20"/>
              </w:rPr>
            </w:pPr>
            <w:r w:rsidRPr="00283865">
              <w:rPr>
                <w:b/>
                <w:sz w:val="24"/>
                <w:szCs w:val="20"/>
              </w:rPr>
              <w:t>*Практические</w:t>
            </w:r>
            <w:r w:rsidRPr="00283865">
              <w:rPr>
                <w:b/>
                <w:spacing w:val="-8"/>
                <w:sz w:val="24"/>
                <w:szCs w:val="20"/>
              </w:rPr>
              <w:t xml:space="preserve"> </w:t>
            </w:r>
            <w:r w:rsidRPr="00283865">
              <w:rPr>
                <w:b/>
                <w:spacing w:val="-2"/>
                <w:sz w:val="24"/>
                <w:szCs w:val="20"/>
              </w:rPr>
              <w:t>занятия</w:t>
            </w:r>
          </w:p>
          <w:p w14:paraId="297C2DCD" w14:textId="77777777" w:rsidR="00F82AFF" w:rsidRPr="00283865" w:rsidRDefault="0095568B">
            <w:pPr>
              <w:pStyle w:val="TableParagraph"/>
              <w:ind w:left="249"/>
              <w:rPr>
                <w:sz w:val="24"/>
                <w:szCs w:val="20"/>
              </w:rPr>
            </w:pPr>
            <w:r w:rsidRPr="00283865">
              <w:rPr>
                <w:sz w:val="24"/>
                <w:szCs w:val="20"/>
              </w:rPr>
              <w:t>Планирование</w:t>
            </w:r>
            <w:r w:rsidRPr="00283865">
              <w:rPr>
                <w:spacing w:val="-6"/>
                <w:sz w:val="24"/>
                <w:szCs w:val="20"/>
              </w:rPr>
              <w:t xml:space="preserve"> </w:t>
            </w:r>
            <w:r w:rsidRPr="00283865">
              <w:rPr>
                <w:sz w:val="24"/>
                <w:szCs w:val="20"/>
              </w:rPr>
              <w:t>деятельности</w:t>
            </w:r>
            <w:r w:rsidRPr="00283865">
              <w:rPr>
                <w:spacing w:val="-6"/>
                <w:sz w:val="24"/>
                <w:szCs w:val="20"/>
              </w:rPr>
              <w:t xml:space="preserve"> </w:t>
            </w:r>
            <w:r w:rsidRPr="00283865">
              <w:rPr>
                <w:sz w:val="24"/>
                <w:szCs w:val="20"/>
              </w:rPr>
              <w:t>самозанятого.</w:t>
            </w:r>
            <w:r w:rsidRPr="00283865">
              <w:rPr>
                <w:spacing w:val="-6"/>
                <w:sz w:val="24"/>
                <w:szCs w:val="20"/>
              </w:rPr>
              <w:t xml:space="preserve"> </w:t>
            </w:r>
            <w:r w:rsidRPr="00283865">
              <w:rPr>
                <w:sz w:val="24"/>
                <w:szCs w:val="20"/>
              </w:rPr>
              <w:t>Разработка</w:t>
            </w:r>
            <w:r w:rsidRPr="00283865">
              <w:rPr>
                <w:spacing w:val="-6"/>
                <w:sz w:val="24"/>
                <w:szCs w:val="20"/>
              </w:rPr>
              <w:t xml:space="preserve"> </w:t>
            </w:r>
            <w:r w:rsidRPr="00283865">
              <w:rPr>
                <w:sz w:val="24"/>
                <w:szCs w:val="20"/>
              </w:rPr>
              <w:t>графика</w:t>
            </w:r>
            <w:r w:rsidRPr="00283865">
              <w:rPr>
                <w:spacing w:val="-6"/>
                <w:sz w:val="24"/>
                <w:szCs w:val="20"/>
              </w:rPr>
              <w:t xml:space="preserve"> </w:t>
            </w:r>
            <w:proofErr w:type="spellStart"/>
            <w:r w:rsidRPr="00283865">
              <w:rPr>
                <w:sz w:val="24"/>
                <w:szCs w:val="20"/>
              </w:rPr>
              <w:t>Ганта</w:t>
            </w:r>
            <w:proofErr w:type="spellEnd"/>
            <w:r w:rsidRPr="00283865">
              <w:rPr>
                <w:sz w:val="24"/>
                <w:szCs w:val="20"/>
              </w:rPr>
              <w:t>.</w:t>
            </w:r>
            <w:r w:rsidRPr="00283865">
              <w:rPr>
                <w:spacing w:val="-6"/>
                <w:sz w:val="24"/>
                <w:szCs w:val="20"/>
              </w:rPr>
              <w:t xml:space="preserve"> </w:t>
            </w:r>
            <w:r w:rsidRPr="00283865">
              <w:rPr>
                <w:sz w:val="24"/>
                <w:szCs w:val="20"/>
              </w:rPr>
              <w:t>Анализ конкурентной среды.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1BF5DB94" w14:textId="77777777" w:rsidR="00F82AFF" w:rsidRPr="00283865" w:rsidRDefault="00F82AFF">
            <w:pPr>
              <w:rPr>
                <w:sz w:val="24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41F588E5" w14:textId="77777777" w:rsidR="00F82AFF" w:rsidRPr="00283865" w:rsidRDefault="00F82AFF">
            <w:pPr>
              <w:rPr>
                <w:sz w:val="24"/>
                <w:szCs w:val="20"/>
              </w:rPr>
            </w:pPr>
          </w:p>
        </w:tc>
      </w:tr>
      <w:tr w:rsidR="00F82AFF" w:rsidRPr="00283865" w14:paraId="3F927100" w14:textId="77777777">
        <w:trPr>
          <w:trHeight w:val="323"/>
        </w:trPr>
        <w:tc>
          <w:tcPr>
            <w:tcW w:w="12442" w:type="dxa"/>
            <w:gridSpan w:val="2"/>
          </w:tcPr>
          <w:p w14:paraId="00278996" w14:textId="77777777" w:rsidR="00F82AFF" w:rsidRPr="00283865" w:rsidRDefault="0095568B">
            <w:pPr>
              <w:pStyle w:val="TableParagraph"/>
              <w:spacing w:line="304" w:lineRule="exact"/>
              <w:ind w:left="107"/>
              <w:rPr>
                <w:b/>
                <w:sz w:val="24"/>
                <w:szCs w:val="20"/>
              </w:rPr>
            </w:pPr>
            <w:r w:rsidRPr="00283865">
              <w:rPr>
                <w:b/>
                <w:sz w:val="24"/>
                <w:szCs w:val="20"/>
              </w:rPr>
              <w:t>Дифференцированный</w:t>
            </w:r>
            <w:r w:rsidRPr="00283865">
              <w:rPr>
                <w:b/>
                <w:spacing w:val="-15"/>
                <w:sz w:val="24"/>
                <w:szCs w:val="20"/>
              </w:rPr>
              <w:t xml:space="preserve"> </w:t>
            </w:r>
            <w:r w:rsidRPr="00283865">
              <w:rPr>
                <w:b/>
                <w:spacing w:val="-2"/>
                <w:sz w:val="24"/>
                <w:szCs w:val="20"/>
              </w:rPr>
              <w:t>зачет</w:t>
            </w:r>
          </w:p>
        </w:tc>
        <w:tc>
          <w:tcPr>
            <w:tcW w:w="1133" w:type="dxa"/>
          </w:tcPr>
          <w:p w14:paraId="07D5EF86" w14:textId="77777777" w:rsidR="00F82AFF" w:rsidRPr="00283865" w:rsidRDefault="0095568B">
            <w:pPr>
              <w:pStyle w:val="TableParagraph"/>
              <w:spacing w:line="304" w:lineRule="exact"/>
              <w:ind w:left="9"/>
              <w:jc w:val="center"/>
              <w:rPr>
                <w:b/>
                <w:sz w:val="24"/>
                <w:szCs w:val="20"/>
              </w:rPr>
            </w:pPr>
            <w:r w:rsidRPr="00283865">
              <w:rPr>
                <w:b/>
                <w:spacing w:val="-10"/>
                <w:sz w:val="24"/>
                <w:szCs w:val="20"/>
              </w:rPr>
              <w:t>2</w:t>
            </w:r>
          </w:p>
        </w:tc>
        <w:tc>
          <w:tcPr>
            <w:tcW w:w="1843" w:type="dxa"/>
          </w:tcPr>
          <w:p w14:paraId="3552ABB8" w14:textId="77777777" w:rsidR="00F82AFF" w:rsidRPr="00283865" w:rsidRDefault="00F82AFF">
            <w:pPr>
              <w:pStyle w:val="TableParagraph"/>
              <w:ind w:left="0"/>
              <w:rPr>
                <w:sz w:val="24"/>
                <w:szCs w:val="20"/>
              </w:rPr>
            </w:pPr>
          </w:p>
        </w:tc>
      </w:tr>
      <w:tr w:rsidR="00F82AFF" w:rsidRPr="00283865" w14:paraId="2198E642" w14:textId="77777777">
        <w:trPr>
          <w:trHeight w:val="321"/>
        </w:trPr>
        <w:tc>
          <w:tcPr>
            <w:tcW w:w="12442" w:type="dxa"/>
            <w:gridSpan w:val="2"/>
          </w:tcPr>
          <w:p w14:paraId="7005DC4F" w14:textId="77777777" w:rsidR="00F82AFF" w:rsidRPr="00283865" w:rsidRDefault="0095568B">
            <w:pPr>
              <w:pStyle w:val="TableParagraph"/>
              <w:spacing w:line="301" w:lineRule="exact"/>
              <w:ind w:left="107"/>
              <w:rPr>
                <w:b/>
                <w:sz w:val="24"/>
                <w:szCs w:val="20"/>
              </w:rPr>
            </w:pPr>
            <w:r w:rsidRPr="00283865">
              <w:rPr>
                <w:b/>
                <w:spacing w:val="-2"/>
                <w:sz w:val="24"/>
                <w:szCs w:val="20"/>
              </w:rPr>
              <w:t>Всего</w:t>
            </w:r>
          </w:p>
        </w:tc>
        <w:tc>
          <w:tcPr>
            <w:tcW w:w="1133" w:type="dxa"/>
          </w:tcPr>
          <w:p w14:paraId="2BE1B9FD" w14:textId="77777777" w:rsidR="00F82AFF" w:rsidRPr="00283865" w:rsidRDefault="0095568B">
            <w:pPr>
              <w:pStyle w:val="TableParagraph"/>
              <w:spacing w:line="301" w:lineRule="exact"/>
              <w:ind w:left="9" w:right="1"/>
              <w:jc w:val="center"/>
              <w:rPr>
                <w:b/>
                <w:sz w:val="24"/>
                <w:szCs w:val="20"/>
              </w:rPr>
            </w:pPr>
            <w:r w:rsidRPr="00283865">
              <w:rPr>
                <w:b/>
                <w:spacing w:val="-5"/>
                <w:sz w:val="24"/>
                <w:szCs w:val="20"/>
              </w:rPr>
              <w:t>36</w:t>
            </w:r>
          </w:p>
        </w:tc>
        <w:tc>
          <w:tcPr>
            <w:tcW w:w="1843" w:type="dxa"/>
          </w:tcPr>
          <w:p w14:paraId="0DA8D8FC" w14:textId="77777777" w:rsidR="00F82AFF" w:rsidRPr="00283865" w:rsidRDefault="00F82AFF">
            <w:pPr>
              <w:pStyle w:val="TableParagraph"/>
              <w:ind w:left="0"/>
              <w:rPr>
                <w:sz w:val="24"/>
                <w:szCs w:val="20"/>
              </w:rPr>
            </w:pPr>
          </w:p>
        </w:tc>
      </w:tr>
    </w:tbl>
    <w:p w14:paraId="01C639FD" w14:textId="77777777" w:rsidR="00F82AFF" w:rsidRDefault="00F82AFF">
      <w:pPr>
        <w:pStyle w:val="a3"/>
        <w:rPr>
          <w:b/>
          <w:sz w:val="20"/>
        </w:rPr>
      </w:pPr>
    </w:p>
    <w:p w14:paraId="2CAB4161" w14:textId="77777777" w:rsidR="00F82AFF" w:rsidRDefault="00F82AFF">
      <w:pPr>
        <w:pStyle w:val="a3"/>
        <w:rPr>
          <w:b/>
          <w:sz w:val="20"/>
        </w:rPr>
      </w:pPr>
    </w:p>
    <w:p w14:paraId="40F7EEFF" w14:textId="77777777" w:rsidR="00F82AFF" w:rsidRDefault="00F82AFF">
      <w:pPr>
        <w:pStyle w:val="a3"/>
        <w:spacing w:before="206"/>
        <w:rPr>
          <w:b/>
          <w:sz w:val="20"/>
        </w:rPr>
      </w:pPr>
    </w:p>
    <w:p w14:paraId="0298856E" w14:textId="77777777" w:rsidR="00F82AFF" w:rsidRDefault="0095568B">
      <w:pPr>
        <w:ind w:left="140"/>
        <w:rPr>
          <w:b/>
          <w:i/>
          <w:sz w:val="20"/>
        </w:rPr>
      </w:pPr>
      <w:r>
        <w:rPr>
          <w:sz w:val="20"/>
        </w:rPr>
        <w:t>*</w:t>
      </w:r>
      <w:r>
        <w:rPr>
          <w:spacing w:val="-11"/>
          <w:sz w:val="20"/>
        </w:rPr>
        <w:t xml:space="preserve"> </w:t>
      </w:r>
      <w:r>
        <w:rPr>
          <w:b/>
          <w:i/>
          <w:sz w:val="20"/>
        </w:rPr>
        <w:t>Профессионально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–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ориентированное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содержание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z w:val="20"/>
        </w:rPr>
        <w:t>рабочей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z w:val="20"/>
        </w:rPr>
        <w:t>программы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(практическая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pacing w:val="-2"/>
          <w:sz w:val="20"/>
        </w:rPr>
        <w:t>подготовка)</w:t>
      </w:r>
    </w:p>
    <w:p w14:paraId="304389CE" w14:textId="77777777" w:rsidR="00F82AFF" w:rsidRDefault="00F82AFF">
      <w:pPr>
        <w:rPr>
          <w:b/>
          <w:i/>
          <w:sz w:val="20"/>
        </w:rPr>
        <w:sectPr w:rsidR="00F82AFF">
          <w:pgSz w:w="16840" w:h="11910" w:orient="landscape"/>
          <w:pgMar w:top="1340" w:right="283" w:bottom="1260" w:left="992" w:header="0" w:footer="1038" w:gutter="0"/>
          <w:cols w:space="720"/>
        </w:sectPr>
      </w:pPr>
    </w:p>
    <w:p w14:paraId="196334D1" w14:textId="2D71A470" w:rsidR="00283865" w:rsidRPr="00283865" w:rsidRDefault="00283865" w:rsidP="00283865">
      <w:pPr>
        <w:pStyle w:val="2"/>
        <w:tabs>
          <w:tab w:val="left" w:pos="1688"/>
          <w:tab w:val="left" w:pos="3472"/>
          <w:tab w:val="left" w:pos="3906"/>
          <w:tab w:val="left" w:pos="6129"/>
        </w:tabs>
        <w:spacing w:before="271"/>
        <w:ind w:left="-413" w:right="279" w:firstLine="0"/>
        <w:rPr>
          <w:sz w:val="24"/>
          <w:szCs w:val="24"/>
        </w:rPr>
      </w:pPr>
      <w:r>
        <w:rPr>
          <w:sz w:val="24"/>
          <w:szCs w:val="24"/>
          <w:lang w:bidi="ru-RU"/>
        </w:rPr>
        <w:lastRenderedPageBreak/>
        <w:t xml:space="preserve">3. </w:t>
      </w:r>
      <w:r w:rsidRPr="00283865">
        <w:rPr>
          <w:sz w:val="24"/>
          <w:szCs w:val="24"/>
          <w:lang w:bidi="ru-RU"/>
        </w:rPr>
        <w:t xml:space="preserve">СПЕЦИАЛЬНЫЕ УСЛОВИЯ РЕАЛИЗАЦИИ АДАПТИРОВАННОЙ ПРОГРАММЫ УЧЕБНОЙ ДИСЦИПЛИНЫ </w:t>
      </w:r>
    </w:p>
    <w:p w14:paraId="6C98E025" w14:textId="37061EB3" w:rsidR="00F82AFF" w:rsidRPr="008C50E8" w:rsidRDefault="008C50E8" w:rsidP="00DE0828">
      <w:pPr>
        <w:pStyle w:val="2"/>
        <w:numPr>
          <w:ilvl w:val="1"/>
          <w:numId w:val="5"/>
        </w:numPr>
        <w:tabs>
          <w:tab w:val="left" w:pos="1688"/>
          <w:tab w:val="left" w:pos="3472"/>
          <w:tab w:val="left" w:pos="3906"/>
          <w:tab w:val="left" w:pos="6129"/>
        </w:tabs>
        <w:spacing w:before="271"/>
        <w:ind w:left="-284" w:right="279" w:firstLine="707"/>
        <w:rPr>
          <w:sz w:val="24"/>
          <w:szCs w:val="24"/>
        </w:rPr>
      </w:pPr>
      <w:r>
        <w:rPr>
          <w:spacing w:val="-2"/>
          <w:sz w:val="24"/>
          <w:szCs w:val="24"/>
        </w:rPr>
        <w:t>М</w:t>
      </w:r>
      <w:r w:rsidR="0095568B" w:rsidRPr="008C50E8">
        <w:rPr>
          <w:spacing w:val="-2"/>
          <w:sz w:val="24"/>
          <w:szCs w:val="24"/>
        </w:rPr>
        <w:t>атериально-техническо</w:t>
      </w:r>
      <w:r w:rsidR="00283865" w:rsidRPr="008C50E8">
        <w:rPr>
          <w:spacing w:val="-2"/>
          <w:sz w:val="24"/>
          <w:szCs w:val="24"/>
        </w:rPr>
        <w:t xml:space="preserve">е </w:t>
      </w:r>
      <w:r w:rsidR="0095568B" w:rsidRPr="008C50E8">
        <w:rPr>
          <w:spacing w:val="-2"/>
          <w:sz w:val="24"/>
          <w:szCs w:val="24"/>
        </w:rPr>
        <w:t>обеспечени</w:t>
      </w:r>
      <w:r w:rsidR="00283865" w:rsidRPr="008C50E8">
        <w:rPr>
          <w:spacing w:val="-2"/>
          <w:sz w:val="24"/>
          <w:szCs w:val="24"/>
        </w:rPr>
        <w:t>е</w:t>
      </w:r>
    </w:p>
    <w:p w14:paraId="1921BD6D" w14:textId="77777777" w:rsidR="00283865" w:rsidRPr="00283865" w:rsidRDefault="00283865" w:rsidP="00283865">
      <w:pPr>
        <w:pStyle w:val="a3"/>
        <w:spacing w:before="1"/>
        <w:rPr>
          <w:spacing w:val="-2"/>
          <w:sz w:val="24"/>
          <w:szCs w:val="24"/>
        </w:rPr>
      </w:pPr>
      <w:r w:rsidRPr="00283865">
        <w:rPr>
          <w:spacing w:val="-2"/>
          <w:sz w:val="24"/>
          <w:szCs w:val="24"/>
        </w:rPr>
        <w:t>Кабинет «Социально- экономических дисциплин», оснащенный оборудованием:</w:t>
      </w:r>
    </w:p>
    <w:p w14:paraId="6F1A24FB" w14:textId="1ADDA3B0" w:rsidR="00283865" w:rsidRPr="00283865" w:rsidRDefault="00283865" w:rsidP="00283865">
      <w:pPr>
        <w:pStyle w:val="a3"/>
        <w:numPr>
          <w:ilvl w:val="0"/>
          <w:numId w:val="13"/>
        </w:numPr>
        <w:spacing w:before="1"/>
        <w:rPr>
          <w:spacing w:val="-2"/>
          <w:sz w:val="24"/>
          <w:szCs w:val="24"/>
        </w:rPr>
      </w:pPr>
      <w:r w:rsidRPr="00283865">
        <w:rPr>
          <w:spacing w:val="-2"/>
          <w:sz w:val="24"/>
          <w:szCs w:val="24"/>
        </w:rPr>
        <w:t>рабочее место преподавателя;</w:t>
      </w:r>
    </w:p>
    <w:p w14:paraId="2DC03CE7" w14:textId="01F1AF01" w:rsidR="00283865" w:rsidRPr="00283865" w:rsidRDefault="00283865" w:rsidP="00283865">
      <w:pPr>
        <w:pStyle w:val="a3"/>
        <w:numPr>
          <w:ilvl w:val="0"/>
          <w:numId w:val="13"/>
        </w:numPr>
        <w:spacing w:before="1"/>
        <w:rPr>
          <w:spacing w:val="-2"/>
          <w:sz w:val="24"/>
          <w:szCs w:val="24"/>
        </w:rPr>
      </w:pPr>
      <w:r w:rsidRPr="00283865">
        <w:rPr>
          <w:spacing w:val="-2"/>
          <w:sz w:val="24"/>
          <w:szCs w:val="24"/>
        </w:rPr>
        <w:t>рабочие места по количеству обучающихся;</w:t>
      </w:r>
    </w:p>
    <w:p w14:paraId="6DCFCCDE" w14:textId="4B37E38C" w:rsidR="00283865" w:rsidRPr="00283865" w:rsidRDefault="00283865" w:rsidP="00283865">
      <w:pPr>
        <w:pStyle w:val="a3"/>
        <w:spacing w:before="1"/>
        <w:rPr>
          <w:spacing w:val="-2"/>
          <w:sz w:val="24"/>
          <w:szCs w:val="24"/>
        </w:rPr>
      </w:pPr>
      <w:r w:rsidRPr="00283865">
        <w:rPr>
          <w:spacing w:val="-2"/>
          <w:sz w:val="24"/>
          <w:szCs w:val="24"/>
        </w:rPr>
        <w:t>- плакаты, наглядные пособия, схемы.</w:t>
      </w:r>
    </w:p>
    <w:p w14:paraId="57F35C0E" w14:textId="77777777" w:rsidR="00283865" w:rsidRPr="00283865" w:rsidRDefault="00283865" w:rsidP="00283865">
      <w:pPr>
        <w:pStyle w:val="a3"/>
        <w:spacing w:before="1"/>
        <w:rPr>
          <w:spacing w:val="-2"/>
          <w:sz w:val="24"/>
          <w:szCs w:val="24"/>
        </w:rPr>
      </w:pPr>
      <w:r w:rsidRPr="00283865">
        <w:rPr>
          <w:spacing w:val="-2"/>
          <w:sz w:val="24"/>
          <w:szCs w:val="24"/>
        </w:rPr>
        <w:t>Технические средства:</w:t>
      </w:r>
    </w:p>
    <w:p w14:paraId="2E1F6538" w14:textId="77777777" w:rsidR="00283865" w:rsidRPr="00283865" w:rsidRDefault="00283865" w:rsidP="00283865">
      <w:pPr>
        <w:pStyle w:val="a3"/>
        <w:numPr>
          <w:ilvl w:val="1"/>
          <w:numId w:val="13"/>
        </w:numPr>
        <w:spacing w:before="1"/>
        <w:rPr>
          <w:spacing w:val="-2"/>
          <w:sz w:val="24"/>
          <w:szCs w:val="24"/>
        </w:rPr>
      </w:pPr>
      <w:r w:rsidRPr="00283865">
        <w:rPr>
          <w:spacing w:val="-2"/>
          <w:sz w:val="24"/>
          <w:szCs w:val="24"/>
        </w:rPr>
        <w:t>компьютер;</w:t>
      </w:r>
    </w:p>
    <w:p w14:paraId="057AF0E9" w14:textId="77777777" w:rsidR="00283865" w:rsidRPr="00283865" w:rsidRDefault="00283865" w:rsidP="00283865">
      <w:pPr>
        <w:pStyle w:val="a3"/>
        <w:numPr>
          <w:ilvl w:val="1"/>
          <w:numId w:val="13"/>
        </w:numPr>
        <w:spacing w:before="1"/>
        <w:rPr>
          <w:spacing w:val="-2"/>
          <w:sz w:val="24"/>
          <w:szCs w:val="24"/>
        </w:rPr>
      </w:pPr>
      <w:r w:rsidRPr="00283865">
        <w:rPr>
          <w:spacing w:val="-2"/>
          <w:sz w:val="24"/>
          <w:szCs w:val="24"/>
        </w:rPr>
        <w:t>мультимедийный проектор;</w:t>
      </w:r>
    </w:p>
    <w:p w14:paraId="5878CCC5" w14:textId="77777777" w:rsidR="00283865" w:rsidRPr="00283865" w:rsidRDefault="00283865" w:rsidP="00283865">
      <w:pPr>
        <w:pStyle w:val="a3"/>
        <w:numPr>
          <w:ilvl w:val="1"/>
          <w:numId w:val="13"/>
        </w:numPr>
        <w:spacing w:before="1"/>
        <w:rPr>
          <w:spacing w:val="-2"/>
          <w:sz w:val="24"/>
          <w:szCs w:val="24"/>
        </w:rPr>
      </w:pPr>
      <w:r w:rsidRPr="00283865">
        <w:rPr>
          <w:spacing w:val="-2"/>
          <w:sz w:val="24"/>
          <w:szCs w:val="24"/>
        </w:rPr>
        <w:t>лицензионное программное обеспечение.</w:t>
      </w:r>
    </w:p>
    <w:p w14:paraId="2008D42F" w14:textId="77777777" w:rsidR="00283865" w:rsidRPr="00283865" w:rsidRDefault="00283865" w:rsidP="00283865">
      <w:pPr>
        <w:pStyle w:val="a3"/>
        <w:spacing w:before="1"/>
        <w:rPr>
          <w:spacing w:val="-2"/>
          <w:sz w:val="24"/>
          <w:szCs w:val="24"/>
        </w:rPr>
      </w:pPr>
    </w:p>
    <w:p w14:paraId="0DC0D68F" w14:textId="77777777" w:rsidR="00283865" w:rsidRPr="00283865" w:rsidRDefault="00283865" w:rsidP="00283865">
      <w:pPr>
        <w:pStyle w:val="a3"/>
        <w:spacing w:before="1"/>
        <w:rPr>
          <w:spacing w:val="-2"/>
          <w:sz w:val="24"/>
          <w:szCs w:val="24"/>
        </w:rPr>
      </w:pPr>
      <w:r w:rsidRPr="00283865">
        <w:rPr>
          <w:spacing w:val="-2"/>
          <w:sz w:val="24"/>
          <w:szCs w:val="24"/>
        </w:rPr>
        <w:t>Для обучающихся с инвалидностью и ОВЗ без нарушений психофизического развития (соматические нарушения) необходимо наличие в аудиториях мультимедийных средств обучения, которые способствуют активному изложению и восприятию информации, что позволяет регулировать умственную нагрузку обучающихся и снижать переутомление, увеличить наглядность обучения и активизировать адаптационные ресурсы обучающихся.</w:t>
      </w:r>
    </w:p>
    <w:p w14:paraId="39F3EA5D" w14:textId="77777777" w:rsidR="00283865" w:rsidRPr="00283865" w:rsidRDefault="00283865" w:rsidP="00283865">
      <w:pPr>
        <w:pStyle w:val="a3"/>
        <w:spacing w:before="1"/>
        <w:rPr>
          <w:spacing w:val="-2"/>
          <w:sz w:val="24"/>
          <w:szCs w:val="24"/>
        </w:rPr>
      </w:pPr>
      <w:r w:rsidRPr="00283865">
        <w:rPr>
          <w:spacing w:val="-2"/>
          <w:sz w:val="24"/>
          <w:szCs w:val="24"/>
        </w:rPr>
        <w:t>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студентам, интегрированным в общую образовательную среду.</w:t>
      </w:r>
    </w:p>
    <w:p w14:paraId="5D72D763" w14:textId="77777777" w:rsidR="00283865" w:rsidRPr="00283865" w:rsidRDefault="00283865" w:rsidP="00283865">
      <w:pPr>
        <w:pStyle w:val="a3"/>
        <w:spacing w:before="1"/>
        <w:rPr>
          <w:spacing w:val="-2"/>
          <w:sz w:val="24"/>
          <w:szCs w:val="24"/>
        </w:rPr>
      </w:pPr>
      <w:r w:rsidRPr="00283865">
        <w:rPr>
          <w:spacing w:val="-2"/>
          <w:sz w:val="24"/>
          <w:szCs w:val="24"/>
        </w:rPr>
        <w:t>Методические аспекты обучения лиц с инвалидностью и ОВЗ без нарушений психофизического развития предполагают:</w:t>
      </w:r>
    </w:p>
    <w:p w14:paraId="19BDD67F" w14:textId="77777777" w:rsidR="00283865" w:rsidRPr="00283865" w:rsidRDefault="00283865" w:rsidP="00283865">
      <w:pPr>
        <w:pStyle w:val="a3"/>
        <w:numPr>
          <w:ilvl w:val="2"/>
          <w:numId w:val="13"/>
        </w:numPr>
        <w:rPr>
          <w:spacing w:val="-2"/>
          <w:sz w:val="24"/>
          <w:szCs w:val="24"/>
        </w:rPr>
      </w:pPr>
      <w:r w:rsidRPr="00283865">
        <w:rPr>
          <w:spacing w:val="-2"/>
          <w:sz w:val="24"/>
          <w:szCs w:val="24"/>
        </w:rPr>
        <w:t>нормализацию</w:t>
      </w:r>
      <w:r w:rsidRPr="00283865">
        <w:rPr>
          <w:spacing w:val="-2"/>
          <w:sz w:val="24"/>
          <w:szCs w:val="24"/>
        </w:rPr>
        <w:tab/>
        <w:t>психоэмоционального</w:t>
      </w:r>
      <w:r w:rsidRPr="00283865">
        <w:rPr>
          <w:spacing w:val="-2"/>
          <w:sz w:val="24"/>
          <w:szCs w:val="24"/>
        </w:rPr>
        <w:tab/>
        <w:t>и</w:t>
      </w:r>
      <w:r w:rsidRPr="00283865">
        <w:rPr>
          <w:spacing w:val="-2"/>
          <w:sz w:val="24"/>
          <w:szCs w:val="24"/>
        </w:rPr>
        <w:tab/>
        <w:t>функционального</w:t>
      </w:r>
      <w:r w:rsidRPr="00283865">
        <w:rPr>
          <w:spacing w:val="-2"/>
          <w:sz w:val="24"/>
          <w:szCs w:val="24"/>
        </w:rPr>
        <w:tab/>
        <w:t>состояния обучающихся;</w:t>
      </w:r>
    </w:p>
    <w:p w14:paraId="22DA7E56" w14:textId="77777777" w:rsidR="00283865" w:rsidRPr="00283865" w:rsidRDefault="00283865" w:rsidP="00283865">
      <w:pPr>
        <w:pStyle w:val="a3"/>
        <w:numPr>
          <w:ilvl w:val="2"/>
          <w:numId w:val="13"/>
        </w:numPr>
        <w:spacing w:before="1"/>
        <w:rPr>
          <w:spacing w:val="-2"/>
          <w:sz w:val="24"/>
          <w:szCs w:val="24"/>
        </w:rPr>
      </w:pPr>
      <w:r w:rsidRPr="00283865">
        <w:rPr>
          <w:spacing w:val="-2"/>
          <w:sz w:val="24"/>
          <w:szCs w:val="24"/>
        </w:rPr>
        <w:t>повышение физической работоспособности;</w:t>
      </w:r>
    </w:p>
    <w:p w14:paraId="332D6590" w14:textId="77777777" w:rsidR="00283865" w:rsidRPr="00283865" w:rsidRDefault="00283865" w:rsidP="00283865">
      <w:pPr>
        <w:pStyle w:val="a3"/>
        <w:numPr>
          <w:ilvl w:val="2"/>
          <w:numId w:val="13"/>
        </w:numPr>
        <w:spacing w:before="1"/>
        <w:rPr>
          <w:spacing w:val="-2"/>
          <w:sz w:val="24"/>
          <w:szCs w:val="24"/>
        </w:rPr>
      </w:pPr>
      <w:r w:rsidRPr="00283865">
        <w:rPr>
          <w:spacing w:val="-2"/>
          <w:sz w:val="24"/>
          <w:szCs w:val="24"/>
        </w:rPr>
        <w:t>снятие утомления и повышение адаптационных возможностей студентов.</w:t>
      </w:r>
    </w:p>
    <w:p w14:paraId="6F9E0141" w14:textId="77777777" w:rsidR="00283865" w:rsidRPr="00283865" w:rsidRDefault="00283865" w:rsidP="00283865">
      <w:pPr>
        <w:pStyle w:val="a3"/>
        <w:spacing w:before="1"/>
        <w:rPr>
          <w:spacing w:val="-2"/>
          <w:sz w:val="24"/>
          <w:szCs w:val="24"/>
        </w:rPr>
      </w:pPr>
      <w:r w:rsidRPr="00283865">
        <w:rPr>
          <w:spacing w:val="-2"/>
          <w:sz w:val="24"/>
          <w:szCs w:val="24"/>
        </w:rPr>
        <w:t>При проведении учебных занятий с участием лиц с инвалидностью и ОВЗ без нарушений психофизического преподавателю рекомендуется:</w:t>
      </w:r>
    </w:p>
    <w:p w14:paraId="1BA30072" w14:textId="77777777" w:rsidR="00283865" w:rsidRPr="00283865" w:rsidRDefault="00283865" w:rsidP="00283865">
      <w:pPr>
        <w:pStyle w:val="a3"/>
        <w:numPr>
          <w:ilvl w:val="2"/>
          <w:numId w:val="13"/>
        </w:numPr>
        <w:rPr>
          <w:spacing w:val="-2"/>
          <w:sz w:val="24"/>
          <w:szCs w:val="24"/>
        </w:rPr>
      </w:pPr>
      <w:r w:rsidRPr="00283865">
        <w:rPr>
          <w:spacing w:val="-2"/>
          <w:sz w:val="24"/>
          <w:szCs w:val="24"/>
        </w:rPr>
        <w:t>применять индивидуальный подход, который обеспечивает направленное педагогическое воздействие на студента-инвалида, основанное на знании и учете особенностей его развития, физических нарушений и структуры его личности;</w:t>
      </w:r>
    </w:p>
    <w:p w14:paraId="5754C332" w14:textId="77777777" w:rsidR="00283865" w:rsidRPr="00283865" w:rsidRDefault="00283865" w:rsidP="00283865">
      <w:pPr>
        <w:pStyle w:val="a3"/>
        <w:numPr>
          <w:ilvl w:val="2"/>
          <w:numId w:val="13"/>
        </w:numPr>
        <w:spacing w:before="1"/>
        <w:rPr>
          <w:spacing w:val="-2"/>
          <w:sz w:val="24"/>
          <w:szCs w:val="24"/>
        </w:rPr>
      </w:pPr>
      <w:r w:rsidRPr="00283865">
        <w:rPr>
          <w:spacing w:val="-2"/>
          <w:sz w:val="24"/>
          <w:szCs w:val="24"/>
        </w:rPr>
        <w:t>использовать наглядный метод обучения;</w:t>
      </w:r>
    </w:p>
    <w:p w14:paraId="69D12E54" w14:textId="77777777" w:rsidR="00283865" w:rsidRPr="00283865" w:rsidRDefault="00283865" w:rsidP="00283865">
      <w:pPr>
        <w:pStyle w:val="a3"/>
        <w:numPr>
          <w:ilvl w:val="2"/>
          <w:numId w:val="13"/>
        </w:numPr>
        <w:spacing w:before="1"/>
        <w:rPr>
          <w:spacing w:val="-2"/>
          <w:sz w:val="24"/>
          <w:szCs w:val="24"/>
        </w:rPr>
      </w:pPr>
      <w:r w:rsidRPr="00283865">
        <w:rPr>
          <w:spacing w:val="-2"/>
          <w:sz w:val="24"/>
          <w:szCs w:val="24"/>
        </w:rPr>
        <w:t>детально планировать учебные действия студента-инвалида;</w:t>
      </w:r>
    </w:p>
    <w:p w14:paraId="18EB2C34" w14:textId="77777777" w:rsidR="00283865" w:rsidRPr="00283865" w:rsidRDefault="00283865" w:rsidP="00283865">
      <w:pPr>
        <w:pStyle w:val="a3"/>
        <w:numPr>
          <w:ilvl w:val="2"/>
          <w:numId w:val="13"/>
        </w:numPr>
        <w:spacing w:before="1"/>
        <w:rPr>
          <w:spacing w:val="-2"/>
          <w:sz w:val="24"/>
          <w:szCs w:val="24"/>
        </w:rPr>
      </w:pPr>
      <w:r w:rsidRPr="00283865">
        <w:rPr>
          <w:spacing w:val="-2"/>
          <w:sz w:val="24"/>
          <w:szCs w:val="24"/>
        </w:rPr>
        <w:t>вырабатывать навыки самоконтроля у обучающихся;</w:t>
      </w:r>
    </w:p>
    <w:p w14:paraId="110B78A5" w14:textId="77777777" w:rsidR="00283865" w:rsidRPr="00283865" w:rsidRDefault="00283865" w:rsidP="00283865">
      <w:pPr>
        <w:pStyle w:val="a3"/>
        <w:numPr>
          <w:ilvl w:val="2"/>
          <w:numId w:val="13"/>
        </w:numPr>
        <w:spacing w:before="1"/>
        <w:rPr>
          <w:spacing w:val="-2"/>
          <w:sz w:val="24"/>
          <w:szCs w:val="24"/>
        </w:rPr>
      </w:pPr>
      <w:r w:rsidRPr="00283865">
        <w:rPr>
          <w:spacing w:val="-2"/>
          <w:sz w:val="24"/>
          <w:szCs w:val="24"/>
        </w:rPr>
        <w:t>делать паузы во время проведения занятия;</w:t>
      </w:r>
    </w:p>
    <w:p w14:paraId="00201CCD" w14:textId="77777777" w:rsidR="00283865" w:rsidRPr="00283865" w:rsidRDefault="00283865" w:rsidP="00283865">
      <w:pPr>
        <w:pStyle w:val="a3"/>
        <w:numPr>
          <w:ilvl w:val="2"/>
          <w:numId w:val="13"/>
        </w:numPr>
        <w:spacing w:before="1"/>
        <w:rPr>
          <w:spacing w:val="-2"/>
          <w:sz w:val="24"/>
          <w:szCs w:val="24"/>
        </w:rPr>
      </w:pPr>
      <w:r w:rsidRPr="00283865">
        <w:rPr>
          <w:spacing w:val="-2"/>
          <w:sz w:val="24"/>
          <w:szCs w:val="24"/>
        </w:rPr>
        <w:t>предусмотреть смену видов деятельности;</w:t>
      </w:r>
    </w:p>
    <w:p w14:paraId="6AFD8331" w14:textId="77777777" w:rsidR="00283865" w:rsidRPr="00283865" w:rsidRDefault="00283865" w:rsidP="00283865">
      <w:pPr>
        <w:pStyle w:val="a3"/>
        <w:numPr>
          <w:ilvl w:val="2"/>
          <w:numId w:val="13"/>
        </w:numPr>
        <w:spacing w:before="1"/>
        <w:rPr>
          <w:spacing w:val="-2"/>
          <w:sz w:val="24"/>
          <w:szCs w:val="24"/>
        </w:rPr>
      </w:pPr>
      <w:r w:rsidRPr="00283865">
        <w:rPr>
          <w:spacing w:val="-2"/>
          <w:sz w:val="24"/>
          <w:szCs w:val="24"/>
        </w:rPr>
        <w:t>дифференцировать задания по степени сложности с учетом возможностей студентов с инвалидностью и ОВЗ;</w:t>
      </w:r>
    </w:p>
    <w:p w14:paraId="1A9EDAC7" w14:textId="77777777" w:rsidR="00283865" w:rsidRPr="00283865" w:rsidRDefault="00283865" w:rsidP="00283865">
      <w:pPr>
        <w:pStyle w:val="a3"/>
        <w:numPr>
          <w:ilvl w:val="2"/>
          <w:numId w:val="13"/>
        </w:numPr>
        <w:spacing w:before="1"/>
        <w:rPr>
          <w:spacing w:val="-2"/>
          <w:sz w:val="24"/>
          <w:szCs w:val="24"/>
        </w:rPr>
      </w:pPr>
      <w:r w:rsidRPr="00283865">
        <w:rPr>
          <w:spacing w:val="-2"/>
          <w:sz w:val="24"/>
          <w:szCs w:val="24"/>
        </w:rPr>
        <w:t>отводить время для проведения обучающимися лечебных и профилактических</w:t>
      </w:r>
    </w:p>
    <w:p w14:paraId="5B3BBC6A" w14:textId="77777777" w:rsidR="00283865" w:rsidRPr="00283865" w:rsidRDefault="00283865" w:rsidP="00283865">
      <w:pPr>
        <w:pStyle w:val="a3"/>
        <w:spacing w:before="1"/>
        <w:rPr>
          <w:spacing w:val="-2"/>
          <w:sz w:val="24"/>
          <w:szCs w:val="24"/>
        </w:rPr>
      </w:pPr>
      <w:r w:rsidRPr="00283865">
        <w:rPr>
          <w:spacing w:val="-2"/>
          <w:sz w:val="24"/>
          <w:szCs w:val="24"/>
        </w:rPr>
        <w:t>процедур.</w:t>
      </w:r>
    </w:p>
    <w:p w14:paraId="1B3063F7" w14:textId="77777777" w:rsidR="00F82AFF" w:rsidRDefault="00F82AFF">
      <w:pPr>
        <w:pStyle w:val="a3"/>
        <w:spacing w:before="1"/>
      </w:pPr>
    </w:p>
    <w:p w14:paraId="2A77AB36" w14:textId="77777777" w:rsidR="00F82AFF" w:rsidRPr="00283865" w:rsidRDefault="0095568B">
      <w:pPr>
        <w:pStyle w:val="2"/>
        <w:numPr>
          <w:ilvl w:val="1"/>
          <w:numId w:val="5"/>
        </w:numPr>
        <w:tabs>
          <w:tab w:val="left" w:pos="1700"/>
        </w:tabs>
        <w:spacing w:before="1" w:line="319" w:lineRule="exact"/>
        <w:ind w:left="1700" w:hanging="708"/>
        <w:rPr>
          <w:sz w:val="24"/>
          <w:szCs w:val="24"/>
        </w:rPr>
      </w:pPr>
      <w:r w:rsidRPr="00283865">
        <w:rPr>
          <w:sz w:val="24"/>
          <w:szCs w:val="24"/>
        </w:rPr>
        <w:t>Информационное</w:t>
      </w:r>
      <w:r w:rsidRPr="00283865">
        <w:rPr>
          <w:spacing w:val="-11"/>
          <w:sz w:val="24"/>
          <w:szCs w:val="24"/>
        </w:rPr>
        <w:t xml:space="preserve"> </w:t>
      </w:r>
      <w:r w:rsidRPr="00283865">
        <w:rPr>
          <w:sz w:val="24"/>
          <w:szCs w:val="24"/>
        </w:rPr>
        <w:t>обеспечение</w:t>
      </w:r>
      <w:r w:rsidRPr="00283865">
        <w:rPr>
          <w:spacing w:val="-7"/>
          <w:sz w:val="24"/>
          <w:szCs w:val="24"/>
        </w:rPr>
        <w:t xml:space="preserve"> </w:t>
      </w:r>
      <w:r w:rsidRPr="00283865">
        <w:rPr>
          <w:spacing w:val="-2"/>
          <w:sz w:val="24"/>
          <w:szCs w:val="24"/>
        </w:rPr>
        <w:t>обучения</w:t>
      </w:r>
    </w:p>
    <w:p w14:paraId="50F3E9DC" w14:textId="361A40FB" w:rsidR="00F82AFF" w:rsidRPr="00283865" w:rsidRDefault="00283865">
      <w:pPr>
        <w:pStyle w:val="a3"/>
        <w:ind w:left="992"/>
        <w:rPr>
          <w:b/>
          <w:bCs/>
          <w:sz w:val="24"/>
          <w:szCs w:val="24"/>
        </w:rPr>
      </w:pPr>
      <w:r w:rsidRPr="00283865">
        <w:rPr>
          <w:b/>
          <w:bCs/>
          <w:sz w:val="24"/>
          <w:szCs w:val="24"/>
        </w:rPr>
        <w:t>3.2.1</w:t>
      </w:r>
      <w:r>
        <w:rPr>
          <w:b/>
          <w:bCs/>
          <w:sz w:val="24"/>
          <w:szCs w:val="24"/>
        </w:rPr>
        <w:t xml:space="preserve"> </w:t>
      </w:r>
      <w:r w:rsidR="0095568B" w:rsidRPr="00283865">
        <w:rPr>
          <w:b/>
          <w:bCs/>
          <w:sz w:val="24"/>
          <w:szCs w:val="24"/>
        </w:rPr>
        <w:t>Основные</w:t>
      </w:r>
      <w:r w:rsidR="0095568B" w:rsidRPr="00283865">
        <w:rPr>
          <w:b/>
          <w:bCs/>
          <w:spacing w:val="-7"/>
          <w:sz w:val="24"/>
          <w:szCs w:val="24"/>
        </w:rPr>
        <w:t xml:space="preserve"> </w:t>
      </w:r>
      <w:r w:rsidR="0095568B" w:rsidRPr="00283865">
        <w:rPr>
          <w:b/>
          <w:bCs/>
          <w:spacing w:val="-2"/>
          <w:sz w:val="24"/>
          <w:szCs w:val="24"/>
        </w:rPr>
        <w:t>источники:</w:t>
      </w:r>
    </w:p>
    <w:p w14:paraId="385F8287" w14:textId="77777777" w:rsidR="00F82AFF" w:rsidRPr="00283865" w:rsidRDefault="0095568B">
      <w:pPr>
        <w:pStyle w:val="a3"/>
        <w:spacing w:line="322" w:lineRule="exact"/>
        <w:ind w:left="992"/>
        <w:rPr>
          <w:sz w:val="24"/>
          <w:szCs w:val="24"/>
        </w:rPr>
      </w:pPr>
      <w:r w:rsidRPr="00283865">
        <w:rPr>
          <w:sz w:val="24"/>
          <w:szCs w:val="24"/>
          <w:u w:val="single"/>
        </w:rPr>
        <w:t>Основные</w:t>
      </w:r>
      <w:r w:rsidRPr="00283865">
        <w:rPr>
          <w:spacing w:val="-7"/>
          <w:sz w:val="24"/>
          <w:szCs w:val="24"/>
          <w:u w:val="single"/>
        </w:rPr>
        <w:t xml:space="preserve"> </w:t>
      </w:r>
      <w:r w:rsidRPr="00283865">
        <w:rPr>
          <w:spacing w:val="-2"/>
          <w:sz w:val="24"/>
          <w:szCs w:val="24"/>
          <w:u w:val="single"/>
        </w:rPr>
        <w:t>источники</w:t>
      </w:r>
      <w:r w:rsidRPr="00283865">
        <w:rPr>
          <w:spacing w:val="-2"/>
          <w:sz w:val="24"/>
          <w:szCs w:val="24"/>
        </w:rPr>
        <w:t>:</w:t>
      </w:r>
    </w:p>
    <w:p w14:paraId="431F3435" w14:textId="34DF2687" w:rsidR="00F82AFF" w:rsidRPr="00283865" w:rsidRDefault="0095568B">
      <w:pPr>
        <w:pStyle w:val="a5"/>
        <w:numPr>
          <w:ilvl w:val="0"/>
          <w:numId w:val="3"/>
        </w:numPr>
        <w:tabs>
          <w:tab w:val="left" w:pos="1415"/>
        </w:tabs>
        <w:ind w:right="281" w:firstLine="707"/>
        <w:jc w:val="both"/>
        <w:rPr>
          <w:sz w:val="24"/>
          <w:szCs w:val="24"/>
        </w:rPr>
      </w:pPr>
      <w:proofErr w:type="spellStart"/>
      <w:r w:rsidRPr="00283865">
        <w:rPr>
          <w:sz w:val="24"/>
          <w:szCs w:val="24"/>
        </w:rPr>
        <w:t>Чеберко</w:t>
      </w:r>
      <w:proofErr w:type="spellEnd"/>
      <w:r w:rsidRPr="00283865">
        <w:rPr>
          <w:sz w:val="24"/>
          <w:szCs w:val="24"/>
        </w:rPr>
        <w:t xml:space="preserve">, Е. Ф. Основы предпринимательской деятельности. История </w:t>
      </w:r>
      <w:proofErr w:type="gramStart"/>
      <w:r w:rsidRPr="00283865">
        <w:rPr>
          <w:sz w:val="24"/>
          <w:szCs w:val="24"/>
        </w:rPr>
        <w:t>предпринимательства :</w:t>
      </w:r>
      <w:proofErr w:type="gramEnd"/>
      <w:r w:rsidRPr="00283865">
        <w:rPr>
          <w:sz w:val="24"/>
          <w:szCs w:val="24"/>
        </w:rPr>
        <w:t xml:space="preserve"> учебник и практикум для СПО / Е. Ф. </w:t>
      </w:r>
      <w:proofErr w:type="spellStart"/>
      <w:r w:rsidRPr="00283865">
        <w:rPr>
          <w:sz w:val="24"/>
          <w:szCs w:val="24"/>
        </w:rPr>
        <w:t>Чеберко</w:t>
      </w:r>
      <w:proofErr w:type="spellEnd"/>
      <w:r w:rsidRPr="00283865">
        <w:rPr>
          <w:sz w:val="24"/>
          <w:szCs w:val="24"/>
        </w:rPr>
        <w:t>. — М. : Издательство Юрайт, 20</w:t>
      </w:r>
      <w:r w:rsidR="00283865">
        <w:rPr>
          <w:sz w:val="24"/>
          <w:szCs w:val="24"/>
        </w:rPr>
        <w:t>22</w:t>
      </w:r>
      <w:r w:rsidRPr="00283865">
        <w:rPr>
          <w:sz w:val="24"/>
          <w:szCs w:val="24"/>
        </w:rPr>
        <w:t>. — 420 с.</w:t>
      </w:r>
    </w:p>
    <w:p w14:paraId="1F22B3D1" w14:textId="7774378D" w:rsidR="00F82AFF" w:rsidRPr="00283865" w:rsidRDefault="0095568B">
      <w:pPr>
        <w:pStyle w:val="a5"/>
        <w:numPr>
          <w:ilvl w:val="0"/>
          <w:numId w:val="3"/>
        </w:numPr>
        <w:tabs>
          <w:tab w:val="left" w:pos="1415"/>
        </w:tabs>
        <w:ind w:right="283" w:firstLine="707"/>
        <w:jc w:val="both"/>
        <w:rPr>
          <w:sz w:val="24"/>
          <w:szCs w:val="24"/>
        </w:rPr>
      </w:pPr>
      <w:bookmarkStart w:id="4" w:name="2._Шитов_Н.В._Основы_предпринимательской"/>
      <w:bookmarkEnd w:id="4"/>
      <w:r w:rsidRPr="00283865">
        <w:rPr>
          <w:sz w:val="24"/>
          <w:szCs w:val="24"/>
        </w:rPr>
        <w:t>Шитов Н.В. Основы предпринимательской деятельности: Учебное пособие для СПО-М.: изд. Феникс, 202</w:t>
      </w:r>
      <w:r w:rsidR="00283865">
        <w:rPr>
          <w:sz w:val="24"/>
          <w:szCs w:val="24"/>
        </w:rPr>
        <w:t>2</w:t>
      </w:r>
      <w:r w:rsidRPr="00283865">
        <w:rPr>
          <w:sz w:val="24"/>
          <w:szCs w:val="24"/>
        </w:rPr>
        <w:t xml:space="preserve"> – 413 с.</w:t>
      </w:r>
    </w:p>
    <w:p w14:paraId="1159153F" w14:textId="77777777" w:rsidR="00F82AFF" w:rsidRPr="00283865" w:rsidRDefault="0095568B">
      <w:pPr>
        <w:pStyle w:val="2"/>
        <w:spacing w:before="325" w:line="319" w:lineRule="exact"/>
        <w:ind w:left="851" w:firstLine="0"/>
        <w:jc w:val="both"/>
        <w:rPr>
          <w:sz w:val="24"/>
          <w:szCs w:val="24"/>
        </w:rPr>
      </w:pPr>
      <w:r w:rsidRPr="00283865">
        <w:rPr>
          <w:sz w:val="24"/>
          <w:szCs w:val="24"/>
        </w:rPr>
        <w:lastRenderedPageBreak/>
        <w:t>Дополнительные</w:t>
      </w:r>
      <w:r w:rsidRPr="00283865">
        <w:rPr>
          <w:spacing w:val="-10"/>
          <w:sz w:val="24"/>
          <w:szCs w:val="24"/>
        </w:rPr>
        <w:t xml:space="preserve"> </w:t>
      </w:r>
      <w:r w:rsidRPr="00283865">
        <w:rPr>
          <w:spacing w:val="-2"/>
          <w:sz w:val="24"/>
          <w:szCs w:val="24"/>
        </w:rPr>
        <w:t>источники:</w:t>
      </w:r>
    </w:p>
    <w:p w14:paraId="2190CDD5" w14:textId="77777777" w:rsidR="00F82AFF" w:rsidRPr="00283865" w:rsidRDefault="0095568B">
      <w:pPr>
        <w:pStyle w:val="a5"/>
        <w:numPr>
          <w:ilvl w:val="1"/>
          <w:numId w:val="3"/>
        </w:numPr>
        <w:tabs>
          <w:tab w:val="left" w:pos="1699"/>
        </w:tabs>
        <w:ind w:right="280" w:firstLine="708"/>
        <w:jc w:val="both"/>
        <w:rPr>
          <w:sz w:val="24"/>
          <w:szCs w:val="24"/>
        </w:rPr>
      </w:pPr>
      <w:r w:rsidRPr="00283865">
        <w:rPr>
          <w:sz w:val="24"/>
          <w:szCs w:val="24"/>
        </w:rPr>
        <w:t>Галаева Л.А. Правовые вопросы включения лиц, самостоятельно обеспечивающих себя работой, в систему обязательного социального страхования</w:t>
      </w:r>
      <w:r w:rsidRPr="00283865">
        <w:rPr>
          <w:spacing w:val="-2"/>
          <w:sz w:val="24"/>
          <w:szCs w:val="24"/>
        </w:rPr>
        <w:t xml:space="preserve"> </w:t>
      </w:r>
      <w:r w:rsidRPr="00283865">
        <w:rPr>
          <w:sz w:val="24"/>
          <w:szCs w:val="24"/>
        </w:rPr>
        <w:t>/ Л.А.</w:t>
      </w:r>
      <w:r w:rsidRPr="00283865">
        <w:rPr>
          <w:spacing w:val="-1"/>
          <w:sz w:val="24"/>
          <w:szCs w:val="24"/>
        </w:rPr>
        <w:t xml:space="preserve"> </w:t>
      </w:r>
      <w:r w:rsidRPr="00283865">
        <w:rPr>
          <w:sz w:val="24"/>
          <w:szCs w:val="24"/>
        </w:rPr>
        <w:t>Галаева</w:t>
      </w:r>
      <w:r w:rsidRPr="00283865">
        <w:rPr>
          <w:spacing w:val="-3"/>
          <w:sz w:val="24"/>
          <w:szCs w:val="24"/>
        </w:rPr>
        <w:t xml:space="preserve"> </w:t>
      </w:r>
      <w:r w:rsidRPr="00283865">
        <w:rPr>
          <w:sz w:val="24"/>
          <w:szCs w:val="24"/>
        </w:rPr>
        <w:t>//</w:t>
      </w:r>
      <w:r w:rsidRPr="00283865">
        <w:rPr>
          <w:spacing w:val="-2"/>
          <w:sz w:val="24"/>
          <w:szCs w:val="24"/>
        </w:rPr>
        <w:t xml:space="preserve"> </w:t>
      </w:r>
      <w:r w:rsidRPr="00283865">
        <w:rPr>
          <w:sz w:val="24"/>
          <w:szCs w:val="24"/>
        </w:rPr>
        <w:t>Экономика.</w:t>
      </w:r>
      <w:r w:rsidRPr="00283865">
        <w:rPr>
          <w:spacing w:val="-1"/>
          <w:sz w:val="24"/>
          <w:szCs w:val="24"/>
        </w:rPr>
        <w:t xml:space="preserve"> </w:t>
      </w:r>
      <w:r w:rsidRPr="00283865">
        <w:rPr>
          <w:sz w:val="24"/>
          <w:szCs w:val="24"/>
        </w:rPr>
        <w:t>Социология.</w:t>
      </w:r>
      <w:r w:rsidRPr="00283865">
        <w:rPr>
          <w:spacing w:val="-1"/>
          <w:sz w:val="24"/>
          <w:szCs w:val="24"/>
        </w:rPr>
        <w:t xml:space="preserve"> </w:t>
      </w:r>
      <w:r w:rsidRPr="00283865">
        <w:rPr>
          <w:sz w:val="24"/>
          <w:szCs w:val="24"/>
        </w:rPr>
        <w:t>Право.</w:t>
      </w:r>
      <w:r w:rsidRPr="00283865">
        <w:rPr>
          <w:spacing w:val="-1"/>
          <w:sz w:val="24"/>
          <w:szCs w:val="24"/>
        </w:rPr>
        <w:t xml:space="preserve"> </w:t>
      </w:r>
      <w:r w:rsidRPr="00283865">
        <w:rPr>
          <w:sz w:val="24"/>
          <w:szCs w:val="24"/>
        </w:rPr>
        <w:t>—</w:t>
      </w:r>
      <w:r w:rsidRPr="00283865">
        <w:rPr>
          <w:spacing w:val="-3"/>
          <w:sz w:val="24"/>
          <w:szCs w:val="24"/>
        </w:rPr>
        <w:t xml:space="preserve"> </w:t>
      </w:r>
      <w:r w:rsidRPr="00283865">
        <w:rPr>
          <w:sz w:val="24"/>
          <w:szCs w:val="24"/>
        </w:rPr>
        <w:t>2020.</w:t>
      </w:r>
      <w:r w:rsidRPr="00283865">
        <w:rPr>
          <w:spacing w:val="-1"/>
          <w:sz w:val="24"/>
          <w:szCs w:val="24"/>
        </w:rPr>
        <w:t xml:space="preserve"> </w:t>
      </w:r>
      <w:r w:rsidRPr="00283865">
        <w:rPr>
          <w:sz w:val="24"/>
          <w:szCs w:val="24"/>
        </w:rPr>
        <w:t>—</w:t>
      </w:r>
      <w:r w:rsidRPr="00283865">
        <w:rPr>
          <w:spacing w:val="-3"/>
          <w:sz w:val="24"/>
          <w:szCs w:val="24"/>
        </w:rPr>
        <w:t xml:space="preserve"> </w:t>
      </w:r>
      <w:r w:rsidRPr="00283865">
        <w:rPr>
          <w:sz w:val="24"/>
          <w:szCs w:val="24"/>
        </w:rPr>
        <w:t>№</w:t>
      </w:r>
      <w:r w:rsidRPr="00283865">
        <w:rPr>
          <w:spacing w:val="-2"/>
          <w:sz w:val="24"/>
          <w:szCs w:val="24"/>
        </w:rPr>
        <w:t xml:space="preserve"> </w:t>
      </w:r>
      <w:r w:rsidRPr="00283865">
        <w:rPr>
          <w:sz w:val="24"/>
          <w:szCs w:val="24"/>
        </w:rPr>
        <w:t>1</w:t>
      </w:r>
    </w:p>
    <w:p w14:paraId="4B3523D8" w14:textId="77777777" w:rsidR="00F82AFF" w:rsidRPr="00283865" w:rsidRDefault="0095568B">
      <w:pPr>
        <w:pStyle w:val="a3"/>
        <w:ind w:left="284"/>
        <w:jc w:val="both"/>
        <w:rPr>
          <w:sz w:val="24"/>
          <w:szCs w:val="24"/>
        </w:rPr>
      </w:pPr>
      <w:r w:rsidRPr="00283865">
        <w:rPr>
          <w:sz w:val="24"/>
          <w:szCs w:val="24"/>
        </w:rPr>
        <w:t>(17).</w:t>
      </w:r>
      <w:r w:rsidRPr="00283865">
        <w:rPr>
          <w:spacing w:val="-3"/>
          <w:sz w:val="24"/>
          <w:szCs w:val="24"/>
        </w:rPr>
        <w:t xml:space="preserve"> </w:t>
      </w:r>
      <w:r w:rsidRPr="00283865">
        <w:rPr>
          <w:sz w:val="24"/>
          <w:szCs w:val="24"/>
        </w:rPr>
        <w:t>—</w:t>
      </w:r>
      <w:r w:rsidRPr="00283865">
        <w:rPr>
          <w:spacing w:val="-3"/>
          <w:sz w:val="24"/>
          <w:szCs w:val="24"/>
        </w:rPr>
        <w:t xml:space="preserve"> </w:t>
      </w:r>
      <w:r w:rsidRPr="00283865">
        <w:rPr>
          <w:sz w:val="24"/>
          <w:szCs w:val="24"/>
        </w:rPr>
        <w:t>С.</w:t>
      </w:r>
      <w:r w:rsidRPr="00283865">
        <w:rPr>
          <w:spacing w:val="-2"/>
          <w:sz w:val="24"/>
          <w:szCs w:val="24"/>
        </w:rPr>
        <w:t xml:space="preserve"> </w:t>
      </w:r>
      <w:r w:rsidRPr="00283865">
        <w:rPr>
          <w:sz w:val="24"/>
          <w:szCs w:val="24"/>
        </w:rPr>
        <w:t>120-</w:t>
      </w:r>
      <w:r w:rsidRPr="00283865">
        <w:rPr>
          <w:spacing w:val="-4"/>
          <w:sz w:val="24"/>
          <w:szCs w:val="24"/>
        </w:rPr>
        <w:t>128.</w:t>
      </w:r>
    </w:p>
    <w:p w14:paraId="50ACE98A" w14:textId="77777777" w:rsidR="00F82AFF" w:rsidRPr="00283865" w:rsidRDefault="0095568B">
      <w:pPr>
        <w:pStyle w:val="a5"/>
        <w:numPr>
          <w:ilvl w:val="1"/>
          <w:numId w:val="3"/>
        </w:numPr>
        <w:tabs>
          <w:tab w:val="left" w:pos="1415"/>
        </w:tabs>
        <w:ind w:right="281" w:firstLine="566"/>
        <w:jc w:val="both"/>
        <w:rPr>
          <w:sz w:val="24"/>
          <w:szCs w:val="24"/>
        </w:rPr>
      </w:pPr>
      <w:r w:rsidRPr="00283865">
        <w:rPr>
          <w:sz w:val="24"/>
          <w:szCs w:val="24"/>
        </w:rPr>
        <w:t xml:space="preserve">Глухих, П. Л. Основы предпринимательства: учебное пособие / П. Л. Глухих ; </w:t>
      </w:r>
      <w:proofErr w:type="spellStart"/>
      <w:r w:rsidRPr="00283865">
        <w:rPr>
          <w:sz w:val="24"/>
          <w:szCs w:val="24"/>
        </w:rPr>
        <w:t>Урал.гос</w:t>
      </w:r>
      <w:proofErr w:type="spellEnd"/>
      <w:r w:rsidRPr="00283865">
        <w:rPr>
          <w:sz w:val="24"/>
          <w:szCs w:val="24"/>
        </w:rPr>
        <w:t>. пед. ун-т. – Екатеринбург, 2014. – 140 с.</w:t>
      </w:r>
    </w:p>
    <w:p w14:paraId="14882555" w14:textId="77777777" w:rsidR="00F82AFF" w:rsidRPr="00283865" w:rsidRDefault="0095568B">
      <w:pPr>
        <w:pStyle w:val="a5"/>
        <w:numPr>
          <w:ilvl w:val="1"/>
          <w:numId w:val="3"/>
        </w:numPr>
        <w:tabs>
          <w:tab w:val="left" w:pos="1415"/>
        </w:tabs>
        <w:ind w:right="281" w:firstLine="566"/>
        <w:jc w:val="both"/>
        <w:rPr>
          <w:sz w:val="24"/>
          <w:szCs w:val="24"/>
        </w:rPr>
      </w:pPr>
      <w:r w:rsidRPr="00283865">
        <w:rPr>
          <w:sz w:val="24"/>
          <w:szCs w:val="24"/>
        </w:rPr>
        <w:t xml:space="preserve">Основы предпринимательства: </w:t>
      </w:r>
      <w:proofErr w:type="spellStart"/>
      <w:proofErr w:type="gramStart"/>
      <w:r w:rsidRPr="00283865">
        <w:rPr>
          <w:sz w:val="24"/>
          <w:szCs w:val="24"/>
        </w:rPr>
        <w:t>учеб.пособие</w:t>
      </w:r>
      <w:proofErr w:type="spellEnd"/>
      <w:proofErr w:type="gramEnd"/>
      <w:r w:rsidRPr="00283865">
        <w:rPr>
          <w:sz w:val="24"/>
          <w:szCs w:val="24"/>
        </w:rPr>
        <w:t xml:space="preserve"> / Д.М. Пашин, С.Н. Котенкова, А.Н. Мустафин, А.В. Рамазанов. – Казань: Изд-во </w:t>
      </w:r>
      <w:proofErr w:type="spellStart"/>
      <w:r w:rsidRPr="00283865">
        <w:rPr>
          <w:sz w:val="24"/>
          <w:szCs w:val="24"/>
        </w:rPr>
        <w:t>Казан.ун</w:t>
      </w:r>
      <w:proofErr w:type="spellEnd"/>
      <w:r w:rsidRPr="00283865">
        <w:rPr>
          <w:sz w:val="24"/>
          <w:szCs w:val="24"/>
        </w:rPr>
        <w:t xml:space="preserve">-та, </w:t>
      </w:r>
      <w:r w:rsidRPr="00283865">
        <w:rPr>
          <w:spacing w:val="-2"/>
          <w:sz w:val="24"/>
          <w:szCs w:val="24"/>
        </w:rPr>
        <w:t>2019.</w:t>
      </w:r>
    </w:p>
    <w:p w14:paraId="460CEB52" w14:textId="77777777" w:rsidR="00F82AFF" w:rsidRPr="00283865" w:rsidRDefault="0095568B">
      <w:pPr>
        <w:pStyle w:val="a5"/>
        <w:numPr>
          <w:ilvl w:val="1"/>
          <w:numId w:val="3"/>
        </w:numPr>
        <w:tabs>
          <w:tab w:val="left" w:pos="1415"/>
        </w:tabs>
        <w:ind w:right="279" w:firstLine="566"/>
        <w:jc w:val="both"/>
        <w:rPr>
          <w:sz w:val="24"/>
          <w:szCs w:val="24"/>
        </w:rPr>
      </w:pPr>
      <w:r w:rsidRPr="00283865">
        <w:rPr>
          <w:sz w:val="24"/>
          <w:szCs w:val="24"/>
        </w:rPr>
        <w:t xml:space="preserve">Торосян Е. К., </w:t>
      </w:r>
      <w:proofErr w:type="spellStart"/>
      <w:r w:rsidRPr="00283865">
        <w:rPr>
          <w:sz w:val="24"/>
          <w:szCs w:val="24"/>
        </w:rPr>
        <w:t>Сажнева</w:t>
      </w:r>
      <w:proofErr w:type="spellEnd"/>
      <w:r w:rsidRPr="00283865">
        <w:rPr>
          <w:sz w:val="24"/>
          <w:szCs w:val="24"/>
        </w:rPr>
        <w:t xml:space="preserve"> Л. П., Зарубина Ж. Н. Основы предпринимательской деятельности. Учебное пособие. – СПб: Университет ИТМО, 2016. – 130 с.</w:t>
      </w:r>
    </w:p>
    <w:p w14:paraId="78AC8087" w14:textId="3A0A247D" w:rsidR="00F82AFF" w:rsidRPr="008C50E8" w:rsidRDefault="008C50E8">
      <w:pPr>
        <w:pStyle w:val="a3"/>
        <w:spacing w:before="319"/>
        <w:ind w:left="284"/>
        <w:rPr>
          <w:b/>
          <w:bCs/>
          <w:sz w:val="24"/>
          <w:szCs w:val="24"/>
        </w:rPr>
      </w:pPr>
      <w:r w:rsidRPr="008C50E8">
        <w:rPr>
          <w:b/>
          <w:bCs/>
          <w:sz w:val="24"/>
          <w:szCs w:val="24"/>
        </w:rPr>
        <w:t xml:space="preserve">3.2.3 </w:t>
      </w:r>
      <w:proofErr w:type="gramStart"/>
      <w:r w:rsidR="0095568B" w:rsidRPr="008C50E8">
        <w:rPr>
          <w:b/>
          <w:bCs/>
          <w:sz w:val="24"/>
          <w:szCs w:val="24"/>
        </w:rPr>
        <w:t>Интернет</w:t>
      </w:r>
      <w:r w:rsidR="0095568B" w:rsidRPr="008C50E8">
        <w:rPr>
          <w:b/>
          <w:bCs/>
          <w:spacing w:val="-6"/>
          <w:sz w:val="24"/>
          <w:szCs w:val="24"/>
        </w:rPr>
        <w:t xml:space="preserve"> </w:t>
      </w:r>
      <w:r w:rsidR="0095568B" w:rsidRPr="008C50E8">
        <w:rPr>
          <w:b/>
          <w:bCs/>
          <w:spacing w:val="-2"/>
          <w:sz w:val="24"/>
          <w:szCs w:val="24"/>
        </w:rPr>
        <w:t>источники</w:t>
      </w:r>
      <w:proofErr w:type="gramEnd"/>
    </w:p>
    <w:p w14:paraId="5F21F34A" w14:textId="77777777" w:rsidR="00F82AFF" w:rsidRDefault="00F82AFF">
      <w:pPr>
        <w:pStyle w:val="a3"/>
      </w:pPr>
    </w:p>
    <w:p w14:paraId="1771A02F" w14:textId="77777777" w:rsidR="00283865" w:rsidRPr="00283865" w:rsidRDefault="00283865" w:rsidP="00283865">
      <w:pPr>
        <w:pStyle w:val="a3"/>
        <w:numPr>
          <w:ilvl w:val="0"/>
          <w:numId w:val="14"/>
        </w:numPr>
        <w:rPr>
          <w:sz w:val="24"/>
          <w:szCs w:val="24"/>
        </w:rPr>
      </w:pPr>
      <w:r w:rsidRPr="00283865">
        <w:rPr>
          <w:sz w:val="24"/>
          <w:szCs w:val="24"/>
        </w:rPr>
        <w:t xml:space="preserve">Официальный сайт ФНС России // [Электронный ресурс] – URL: </w:t>
      </w:r>
      <w:hyperlink r:id="rId9" w:history="1">
        <w:r w:rsidRPr="00283865">
          <w:rPr>
            <w:rStyle w:val="ab"/>
            <w:sz w:val="24"/>
            <w:szCs w:val="24"/>
          </w:rPr>
          <w:t>https://npd.nalog.ru/</w:t>
        </w:r>
      </w:hyperlink>
    </w:p>
    <w:p w14:paraId="7D1AF074" w14:textId="77777777" w:rsidR="00283865" w:rsidRPr="00283865" w:rsidRDefault="00283865" w:rsidP="00283865">
      <w:pPr>
        <w:pStyle w:val="a3"/>
        <w:numPr>
          <w:ilvl w:val="0"/>
          <w:numId w:val="14"/>
        </w:numPr>
        <w:rPr>
          <w:b/>
          <w:sz w:val="24"/>
          <w:szCs w:val="24"/>
        </w:rPr>
      </w:pPr>
      <w:r w:rsidRPr="00283865">
        <w:rPr>
          <w:sz w:val="24"/>
          <w:szCs w:val="24"/>
        </w:rPr>
        <w:t>Послание Президента РФ В. В. Путина Федеральному Собранию РФ от</w:t>
      </w:r>
    </w:p>
    <w:p w14:paraId="0D8799FD" w14:textId="77777777" w:rsidR="00283865" w:rsidRPr="00283865" w:rsidRDefault="00283865" w:rsidP="00283865">
      <w:pPr>
        <w:pStyle w:val="a3"/>
        <w:rPr>
          <w:sz w:val="24"/>
          <w:szCs w:val="24"/>
        </w:rPr>
      </w:pPr>
      <w:r w:rsidRPr="00283865">
        <w:rPr>
          <w:sz w:val="24"/>
          <w:szCs w:val="24"/>
        </w:rPr>
        <w:t>1</w:t>
      </w:r>
      <w:r w:rsidRPr="00283865">
        <w:rPr>
          <w:sz w:val="24"/>
          <w:szCs w:val="24"/>
        </w:rPr>
        <w:tab/>
        <w:t>декабря</w:t>
      </w:r>
      <w:r w:rsidRPr="00283865">
        <w:rPr>
          <w:sz w:val="24"/>
          <w:szCs w:val="24"/>
        </w:rPr>
        <w:tab/>
        <w:t>2016</w:t>
      </w:r>
      <w:r w:rsidRPr="00283865">
        <w:rPr>
          <w:sz w:val="24"/>
          <w:szCs w:val="24"/>
        </w:rPr>
        <w:tab/>
        <w:t>г</w:t>
      </w:r>
      <w:r w:rsidRPr="00283865">
        <w:rPr>
          <w:sz w:val="24"/>
          <w:szCs w:val="24"/>
        </w:rPr>
        <w:tab/>
        <w:t>//</w:t>
      </w:r>
      <w:r w:rsidRPr="00283865">
        <w:rPr>
          <w:sz w:val="24"/>
          <w:szCs w:val="24"/>
        </w:rPr>
        <w:tab/>
        <w:t>[Электронный</w:t>
      </w:r>
      <w:r w:rsidRPr="00283865">
        <w:rPr>
          <w:sz w:val="24"/>
          <w:szCs w:val="24"/>
        </w:rPr>
        <w:tab/>
        <w:t>ресурс]</w:t>
      </w:r>
      <w:r w:rsidRPr="00283865">
        <w:rPr>
          <w:sz w:val="24"/>
          <w:szCs w:val="24"/>
        </w:rPr>
        <w:tab/>
        <w:t>–</w:t>
      </w:r>
      <w:r w:rsidRPr="00283865">
        <w:rPr>
          <w:sz w:val="24"/>
          <w:szCs w:val="24"/>
        </w:rPr>
        <w:tab/>
        <w:t xml:space="preserve">URL: </w:t>
      </w:r>
      <w:hyperlink r:id="rId10" w:history="1">
        <w:r w:rsidRPr="00283865">
          <w:rPr>
            <w:rStyle w:val="ab"/>
            <w:sz w:val="24"/>
            <w:szCs w:val="24"/>
          </w:rPr>
          <w:t>https://ria.ru/20161201/1482577721.html</w:t>
        </w:r>
      </w:hyperlink>
    </w:p>
    <w:p w14:paraId="0CCBAFC9" w14:textId="77777777" w:rsidR="00283865" w:rsidRDefault="00283865">
      <w:pPr>
        <w:pStyle w:val="a3"/>
        <w:sectPr w:rsidR="00283865">
          <w:footerReference w:type="default" r:id="rId11"/>
          <w:pgSz w:w="11910" w:h="16840"/>
          <w:pgMar w:top="1040" w:right="566" w:bottom="1240" w:left="1417" w:header="0" w:footer="1058" w:gutter="0"/>
          <w:cols w:space="720"/>
        </w:sectPr>
      </w:pPr>
    </w:p>
    <w:p w14:paraId="0ADC2ED3" w14:textId="77777777" w:rsidR="00F82AFF" w:rsidRPr="00DE0828" w:rsidRDefault="00F82AFF">
      <w:pPr>
        <w:pStyle w:val="a3"/>
        <w:spacing w:before="3"/>
        <w:rPr>
          <w:sz w:val="24"/>
          <w:szCs w:val="24"/>
        </w:rPr>
      </w:pPr>
    </w:p>
    <w:p w14:paraId="3BFD1850" w14:textId="4955AD44" w:rsidR="00F82AFF" w:rsidRPr="00DE0828" w:rsidRDefault="00DE0828" w:rsidP="00DE0828">
      <w:pPr>
        <w:pStyle w:val="1"/>
        <w:tabs>
          <w:tab w:val="left" w:pos="1912"/>
          <w:tab w:val="left" w:pos="3114"/>
        </w:tabs>
        <w:spacing w:before="1" w:line="242" w:lineRule="auto"/>
        <w:ind w:left="1435" w:right="917" w:firstLine="0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95568B" w:rsidRPr="00DE0828">
        <w:rPr>
          <w:sz w:val="24"/>
          <w:szCs w:val="24"/>
        </w:rPr>
        <w:t>КОНТРОЛЬ</w:t>
      </w:r>
      <w:r w:rsidR="0095568B" w:rsidRPr="00DE0828">
        <w:rPr>
          <w:spacing w:val="-8"/>
          <w:sz w:val="24"/>
          <w:szCs w:val="24"/>
        </w:rPr>
        <w:t xml:space="preserve"> </w:t>
      </w:r>
      <w:r w:rsidR="0095568B" w:rsidRPr="00DE0828">
        <w:rPr>
          <w:sz w:val="24"/>
          <w:szCs w:val="24"/>
        </w:rPr>
        <w:t>И</w:t>
      </w:r>
      <w:r w:rsidR="0095568B" w:rsidRPr="00DE0828">
        <w:rPr>
          <w:spacing w:val="-7"/>
          <w:sz w:val="24"/>
          <w:szCs w:val="24"/>
        </w:rPr>
        <w:t xml:space="preserve"> </w:t>
      </w:r>
      <w:r w:rsidR="0095568B" w:rsidRPr="00DE0828">
        <w:rPr>
          <w:sz w:val="24"/>
          <w:szCs w:val="24"/>
        </w:rPr>
        <w:t>ОЦЕНКА</w:t>
      </w:r>
      <w:r w:rsidR="0095568B" w:rsidRPr="00DE0828">
        <w:rPr>
          <w:spacing w:val="-8"/>
          <w:sz w:val="24"/>
          <w:szCs w:val="24"/>
        </w:rPr>
        <w:t xml:space="preserve"> </w:t>
      </w:r>
      <w:r w:rsidR="0095568B" w:rsidRPr="00DE0828">
        <w:rPr>
          <w:sz w:val="24"/>
          <w:szCs w:val="24"/>
        </w:rPr>
        <w:t>РЕЗУЛЬТАТОВ</w:t>
      </w:r>
      <w:r w:rsidR="0095568B" w:rsidRPr="00DE0828">
        <w:rPr>
          <w:spacing w:val="-7"/>
          <w:sz w:val="24"/>
          <w:szCs w:val="24"/>
        </w:rPr>
        <w:t xml:space="preserve"> </w:t>
      </w:r>
      <w:r w:rsidR="0095568B" w:rsidRPr="00DE0828">
        <w:rPr>
          <w:sz w:val="24"/>
          <w:szCs w:val="24"/>
        </w:rPr>
        <w:t>ОСВОЕНИЯ УЧЕБНОЙ ДИСЦИПЛИНЫ</w:t>
      </w:r>
    </w:p>
    <w:p w14:paraId="779A8FB9" w14:textId="77777777" w:rsidR="00F82AFF" w:rsidRPr="00DE0828" w:rsidRDefault="0095568B">
      <w:pPr>
        <w:pStyle w:val="a3"/>
        <w:ind w:left="284" w:right="280" w:firstLine="777"/>
        <w:jc w:val="both"/>
        <w:rPr>
          <w:sz w:val="24"/>
          <w:szCs w:val="24"/>
        </w:rPr>
      </w:pPr>
      <w:r w:rsidRPr="00DE0828">
        <w:rPr>
          <w:sz w:val="24"/>
          <w:szCs w:val="24"/>
        </w:rPr>
        <w:t xml:space="preserve">Контроль и оценка результатов освоения дисциплины осуществляется преподавателем в процессе проведения занятий, тестирования, практических занятий, рефератов, а также выполнения обучающимися индивидуальных </w:t>
      </w:r>
      <w:r w:rsidRPr="00DE0828">
        <w:rPr>
          <w:spacing w:val="-2"/>
          <w:sz w:val="24"/>
          <w:szCs w:val="24"/>
        </w:rPr>
        <w:t>заданий.</w:t>
      </w:r>
    </w:p>
    <w:tbl>
      <w:tblPr>
        <w:tblStyle w:val="TableNormal"/>
        <w:tblW w:w="0" w:type="auto"/>
        <w:tblInd w:w="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13"/>
        <w:gridCol w:w="4824"/>
      </w:tblGrid>
      <w:tr w:rsidR="00F82AFF" w:rsidRPr="00DE0828" w14:paraId="2494751C" w14:textId="77777777">
        <w:trPr>
          <w:trHeight w:val="1112"/>
        </w:trPr>
        <w:tc>
          <w:tcPr>
            <w:tcW w:w="4913" w:type="dxa"/>
          </w:tcPr>
          <w:p w14:paraId="7F88A42A" w14:textId="77777777" w:rsidR="00F82AFF" w:rsidRPr="00DE0828" w:rsidRDefault="0095568B">
            <w:pPr>
              <w:pStyle w:val="TableParagraph"/>
              <w:spacing w:line="318" w:lineRule="exact"/>
              <w:ind w:left="114"/>
              <w:rPr>
                <w:b/>
                <w:sz w:val="24"/>
                <w:szCs w:val="20"/>
              </w:rPr>
            </w:pPr>
            <w:r w:rsidRPr="00DE0828">
              <w:rPr>
                <w:b/>
                <w:sz w:val="24"/>
                <w:szCs w:val="20"/>
              </w:rPr>
              <w:t>Результаты</w:t>
            </w:r>
            <w:r w:rsidRPr="00DE0828">
              <w:rPr>
                <w:b/>
                <w:spacing w:val="-9"/>
                <w:sz w:val="24"/>
                <w:szCs w:val="20"/>
              </w:rPr>
              <w:t xml:space="preserve"> </w:t>
            </w:r>
            <w:r w:rsidRPr="00DE0828">
              <w:rPr>
                <w:b/>
                <w:spacing w:val="-2"/>
                <w:sz w:val="24"/>
                <w:szCs w:val="20"/>
              </w:rPr>
              <w:t>обучения</w:t>
            </w:r>
          </w:p>
          <w:p w14:paraId="380ED81E" w14:textId="77777777" w:rsidR="00F82AFF" w:rsidRPr="00DE0828" w:rsidRDefault="0095568B">
            <w:pPr>
              <w:pStyle w:val="TableParagraph"/>
              <w:tabs>
                <w:tab w:val="left" w:pos="2003"/>
                <w:tab w:val="left" w:pos="3448"/>
              </w:tabs>
              <w:spacing w:line="370" w:lineRule="atLeast"/>
              <w:ind w:left="114" w:right="93"/>
              <w:rPr>
                <w:b/>
                <w:sz w:val="24"/>
                <w:szCs w:val="20"/>
              </w:rPr>
            </w:pPr>
            <w:r w:rsidRPr="00DE0828">
              <w:rPr>
                <w:b/>
                <w:spacing w:val="-2"/>
                <w:sz w:val="24"/>
                <w:szCs w:val="20"/>
              </w:rPr>
              <w:t>(освоенные</w:t>
            </w:r>
            <w:r w:rsidRPr="00DE0828">
              <w:rPr>
                <w:b/>
                <w:sz w:val="24"/>
                <w:szCs w:val="20"/>
              </w:rPr>
              <w:tab/>
            </w:r>
            <w:r w:rsidRPr="00DE0828">
              <w:rPr>
                <w:b/>
                <w:spacing w:val="-2"/>
                <w:sz w:val="24"/>
                <w:szCs w:val="20"/>
              </w:rPr>
              <w:t>умения,</w:t>
            </w:r>
            <w:r w:rsidRPr="00DE0828">
              <w:rPr>
                <w:b/>
                <w:sz w:val="24"/>
                <w:szCs w:val="20"/>
              </w:rPr>
              <w:tab/>
            </w:r>
            <w:r w:rsidRPr="00DE0828">
              <w:rPr>
                <w:b/>
                <w:spacing w:val="-2"/>
                <w:sz w:val="24"/>
                <w:szCs w:val="20"/>
              </w:rPr>
              <w:t>усвоенные знания)</w:t>
            </w:r>
          </w:p>
        </w:tc>
        <w:tc>
          <w:tcPr>
            <w:tcW w:w="4824" w:type="dxa"/>
          </w:tcPr>
          <w:p w14:paraId="2C85D04A" w14:textId="77777777" w:rsidR="00F82AFF" w:rsidRPr="00DE0828" w:rsidRDefault="0095568B">
            <w:pPr>
              <w:pStyle w:val="TableParagraph"/>
              <w:spacing w:before="180" w:line="276" w:lineRule="auto"/>
              <w:ind w:left="117" w:right="844"/>
              <w:rPr>
                <w:b/>
                <w:sz w:val="24"/>
                <w:szCs w:val="20"/>
              </w:rPr>
            </w:pPr>
            <w:r w:rsidRPr="00DE0828">
              <w:rPr>
                <w:b/>
                <w:sz w:val="24"/>
                <w:szCs w:val="20"/>
              </w:rPr>
              <w:t>Формы и методы контроля и оценки результатов обучения</w:t>
            </w:r>
          </w:p>
        </w:tc>
      </w:tr>
      <w:tr w:rsidR="00F82AFF" w:rsidRPr="00DE0828" w14:paraId="3AD6B9A1" w14:textId="77777777">
        <w:trPr>
          <w:trHeight w:val="5197"/>
        </w:trPr>
        <w:tc>
          <w:tcPr>
            <w:tcW w:w="4913" w:type="dxa"/>
          </w:tcPr>
          <w:p w14:paraId="6E5D7EEC" w14:textId="77777777" w:rsidR="00F82AFF" w:rsidRPr="00DE0828" w:rsidRDefault="0095568B">
            <w:pPr>
              <w:pStyle w:val="TableParagraph"/>
              <w:spacing w:line="315" w:lineRule="exact"/>
              <w:ind w:left="114"/>
              <w:rPr>
                <w:b/>
                <w:sz w:val="24"/>
                <w:szCs w:val="20"/>
              </w:rPr>
            </w:pPr>
            <w:r w:rsidRPr="00DE0828">
              <w:rPr>
                <w:b/>
                <w:spacing w:val="-2"/>
                <w:sz w:val="24"/>
                <w:szCs w:val="20"/>
                <w:u w:val="thick"/>
              </w:rPr>
              <w:t>Знания:</w:t>
            </w:r>
          </w:p>
          <w:p w14:paraId="13DB1614" w14:textId="3481B28D" w:rsidR="00F82AFF" w:rsidRPr="00DE0828" w:rsidRDefault="0095568B" w:rsidP="002D06CE">
            <w:pPr>
              <w:pStyle w:val="TableParagraph"/>
              <w:spacing w:before="43"/>
              <w:ind w:left="114"/>
              <w:rPr>
                <w:sz w:val="24"/>
                <w:szCs w:val="20"/>
              </w:rPr>
            </w:pPr>
            <w:r w:rsidRPr="00DE0828">
              <w:rPr>
                <w:sz w:val="24"/>
                <w:szCs w:val="20"/>
              </w:rPr>
              <w:t>ситуацию</w:t>
            </w:r>
            <w:r w:rsidRPr="00DE0828">
              <w:rPr>
                <w:spacing w:val="-18"/>
                <w:sz w:val="24"/>
                <w:szCs w:val="20"/>
              </w:rPr>
              <w:t xml:space="preserve"> </w:t>
            </w:r>
            <w:r w:rsidRPr="00DE0828">
              <w:rPr>
                <w:sz w:val="24"/>
                <w:szCs w:val="20"/>
              </w:rPr>
              <w:t>на</w:t>
            </w:r>
            <w:r w:rsidR="00DE0828">
              <w:rPr>
                <w:sz w:val="24"/>
                <w:szCs w:val="20"/>
              </w:rPr>
              <w:t xml:space="preserve"> </w:t>
            </w:r>
            <w:r w:rsidRPr="00DE0828">
              <w:rPr>
                <w:sz w:val="24"/>
                <w:szCs w:val="20"/>
              </w:rPr>
              <w:t>современном рынке труда;</w:t>
            </w:r>
          </w:p>
          <w:p w14:paraId="56EAB7EF" w14:textId="377D6FA5" w:rsidR="00F82AFF" w:rsidRPr="00DE0828" w:rsidRDefault="0095568B" w:rsidP="002D06CE">
            <w:pPr>
              <w:pStyle w:val="TableParagraph"/>
              <w:ind w:left="114" w:right="257"/>
              <w:jc w:val="both"/>
              <w:rPr>
                <w:sz w:val="24"/>
                <w:szCs w:val="20"/>
              </w:rPr>
            </w:pPr>
            <w:r w:rsidRPr="00DE0828">
              <w:rPr>
                <w:sz w:val="24"/>
                <w:szCs w:val="20"/>
              </w:rPr>
              <w:t>наиболее эффективные пути, средства</w:t>
            </w:r>
            <w:r w:rsidRPr="00DE0828">
              <w:rPr>
                <w:spacing w:val="-12"/>
                <w:sz w:val="24"/>
                <w:szCs w:val="20"/>
              </w:rPr>
              <w:t xml:space="preserve"> </w:t>
            </w:r>
            <w:r w:rsidRPr="00DE0828">
              <w:rPr>
                <w:sz w:val="24"/>
                <w:szCs w:val="20"/>
              </w:rPr>
              <w:t>и</w:t>
            </w:r>
            <w:r w:rsidRPr="00DE0828">
              <w:rPr>
                <w:spacing w:val="-11"/>
                <w:sz w:val="24"/>
                <w:szCs w:val="20"/>
              </w:rPr>
              <w:t xml:space="preserve"> </w:t>
            </w:r>
            <w:r w:rsidRPr="00DE0828">
              <w:rPr>
                <w:sz w:val="24"/>
                <w:szCs w:val="20"/>
              </w:rPr>
              <w:t>методы</w:t>
            </w:r>
            <w:r w:rsidR="002D06CE">
              <w:rPr>
                <w:sz w:val="24"/>
                <w:szCs w:val="20"/>
              </w:rPr>
              <w:t xml:space="preserve"> </w:t>
            </w:r>
            <w:r w:rsidRPr="00DE0828">
              <w:rPr>
                <w:sz w:val="24"/>
                <w:szCs w:val="20"/>
              </w:rPr>
              <w:t>достижения</w:t>
            </w:r>
            <w:r w:rsidRPr="00DE0828">
              <w:rPr>
                <w:spacing w:val="-12"/>
                <w:sz w:val="24"/>
                <w:szCs w:val="20"/>
              </w:rPr>
              <w:t xml:space="preserve"> </w:t>
            </w:r>
            <w:r w:rsidRPr="00DE0828">
              <w:rPr>
                <w:sz w:val="24"/>
                <w:szCs w:val="20"/>
              </w:rPr>
              <w:t>успеха в профессиональном росте;</w:t>
            </w:r>
          </w:p>
          <w:p w14:paraId="059F2E49" w14:textId="7E9FBD72" w:rsidR="00F82AFF" w:rsidRPr="00DE0828" w:rsidRDefault="0095568B" w:rsidP="002D06CE">
            <w:pPr>
              <w:pStyle w:val="TableParagraph"/>
              <w:ind w:left="114" w:right="94"/>
              <w:rPr>
                <w:sz w:val="24"/>
                <w:szCs w:val="20"/>
              </w:rPr>
            </w:pPr>
            <w:r w:rsidRPr="00DE0828">
              <w:rPr>
                <w:sz w:val="24"/>
                <w:szCs w:val="20"/>
              </w:rPr>
              <w:t>приемы эффективного</w:t>
            </w:r>
            <w:r w:rsidR="002D06CE">
              <w:rPr>
                <w:sz w:val="24"/>
                <w:szCs w:val="20"/>
              </w:rPr>
              <w:t xml:space="preserve"> </w:t>
            </w:r>
            <w:r w:rsidRPr="00DE0828">
              <w:rPr>
                <w:sz w:val="24"/>
                <w:szCs w:val="20"/>
              </w:rPr>
              <w:t>поведения</w:t>
            </w:r>
            <w:r w:rsidRPr="00DE0828">
              <w:rPr>
                <w:spacing w:val="-17"/>
                <w:sz w:val="24"/>
                <w:szCs w:val="20"/>
              </w:rPr>
              <w:t xml:space="preserve"> </w:t>
            </w:r>
            <w:r w:rsidRPr="00DE0828">
              <w:rPr>
                <w:sz w:val="24"/>
                <w:szCs w:val="20"/>
              </w:rPr>
              <w:t>на</w:t>
            </w:r>
            <w:r w:rsidRPr="00DE0828">
              <w:rPr>
                <w:spacing w:val="-18"/>
                <w:sz w:val="24"/>
                <w:szCs w:val="20"/>
              </w:rPr>
              <w:t xml:space="preserve"> </w:t>
            </w:r>
            <w:r w:rsidRPr="00DE0828">
              <w:rPr>
                <w:sz w:val="24"/>
                <w:szCs w:val="20"/>
              </w:rPr>
              <w:t xml:space="preserve">рынке </w:t>
            </w:r>
            <w:r w:rsidRPr="00DE0828">
              <w:rPr>
                <w:spacing w:val="-2"/>
                <w:sz w:val="24"/>
                <w:szCs w:val="20"/>
              </w:rPr>
              <w:t>труда;</w:t>
            </w:r>
          </w:p>
          <w:p w14:paraId="46BF4D8F" w14:textId="4A3490D1" w:rsidR="00F82AFF" w:rsidRPr="00DE0828" w:rsidRDefault="0095568B" w:rsidP="002D06CE">
            <w:pPr>
              <w:pStyle w:val="TableParagraph"/>
              <w:tabs>
                <w:tab w:val="left" w:pos="2135"/>
              </w:tabs>
              <w:ind w:left="114" w:right="94"/>
              <w:rPr>
                <w:sz w:val="24"/>
                <w:szCs w:val="20"/>
              </w:rPr>
            </w:pPr>
            <w:r w:rsidRPr="00DE0828">
              <w:rPr>
                <w:spacing w:val="-2"/>
                <w:sz w:val="24"/>
                <w:szCs w:val="20"/>
              </w:rPr>
              <w:t>организационно-правовые формы</w:t>
            </w:r>
            <w:r w:rsidR="002D06CE">
              <w:rPr>
                <w:sz w:val="24"/>
                <w:szCs w:val="20"/>
              </w:rPr>
              <w:t xml:space="preserve"> </w:t>
            </w:r>
            <w:r w:rsidRPr="00DE0828">
              <w:rPr>
                <w:spacing w:val="-2"/>
                <w:sz w:val="24"/>
                <w:szCs w:val="20"/>
              </w:rPr>
              <w:t>предпринимательской деятельности;</w:t>
            </w:r>
          </w:p>
          <w:p w14:paraId="340F32C7" w14:textId="52C4EA39" w:rsidR="00F82AFF" w:rsidRPr="00DE0828" w:rsidRDefault="0095568B" w:rsidP="002D06CE">
            <w:pPr>
              <w:pStyle w:val="TableParagraph"/>
              <w:tabs>
                <w:tab w:val="left" w:pos="1715"/>
                <w:tab w:val="left" w:pos="3304"/>
              </w:tabs>
              <w:ind w:right="94"/>
              <w:rPr>
                <w:sz w:val="24"/>
                <w:szCs w:val="20"/>
              </w:rPr>
            </w:pPr>
            <w:r w:rsidRPr="00DE0828">
              <w:rPr>
                <w:spacing w:val="-2"/>
                <w:sz w:val="24"/>
                <w:szCs w:val="20"/>
              </w:rPr>
              <w:t>порядок</w:t>
            </w:r>
            <w:r w:rsidRPr="00DE0828">
              <w:rPr>
                <w:sz w:val="24"/>
                <w:szCs w:val="20"/>
              </w:rPr>
              <w:tab/>
            </w:r>
            <w:r w:rsidRPr="00DE0828">
              <w:rPr>
                <w:spacing w:val="-2"/>
                <w:sz w:val="24"/>
                <w:szCs w:val="20"/>
              </w:rPr>
              <w:t>регистрации самозанятых;</w:t>
            </w:r>
          </w:p>
          <w:p w14:paraId="461BCF3D" w14:textId="736FF606" w:rsidR="00F82AFF" w:rsidRPr="00DE0828" w:rsidRDefault="0095568B" w:rsidP="002D06CE">
            <w:pPr>
              <w:pStyle w:val="TableParagraph"/>
              <w:tabs>
                <w:tab w:val="left" w:pos="2682"/>
              </w:tabs>
              <w:spacing w:line="322" w:lineRule="exact"/>
              <w:ind w:right="94"/>
              <w:rPr>
                <w:sz w:val="24"/>
                <w:szCs w:val="20"/>
              </w:rPr>
            </w:pPr>
            <w:r w:rsidRPr="00DE0828">
              <w:rPr>
                <w:spacing w:val="-2"/>
                <w:sz w:val="24"/>
                <w:szCs w:val="20"/>
              </w:rPr>
              <w:t>налогообложение самозанятых.</w:t>
            </w:r>
          </w:p>
        </w:tc>
        <w:tc>
          <w:tcPr>
            <w:tcW w:w="4824" w:type="dxa"/>
          </w:tcPr>
          <w:p w14:paraId="33EA33EC" w14:textId="77777777" w:rsidR="00F82AFF" w:rsidRPr="00DE0828" w:rsidRDefault="0095568B">
            <w:pPr>
              <w:pStyle w:val="TableParagraph"/>
              <w:tabs>
                <w:tab w:val="left" w:pos="1931"/>
                <w:tab w:val="left" w:pos="2502"/>
                <w:tab w:val="left" w:pos="3025"/>
                <w:tab w:val="left" w:pos="3805"/>
              </w:tabs>
              <w:spacing w:line="276" w:lineRule="auto"/>
              <w:ind w:left="117" w:right="844"/>
              <w:rPr>
                <w:sz w:val="24"/>
                <w:szCs w:val="20"/>
              </w:rPr>
            </w:pPr>
            <w:r w:rsidRPr="00DE0828">
              <w:rPr>
                <w:sz w:val="24"/>
                <w:szCs w:val="20"/>
              </w:rPr>
              <w:t>Тестовый контроль.</w:t>
            </w:r>
            <w:r w:rsidRPr="00DE0828">
              <w:rPr>
                <w:spacing w:val="80"/>
                <w:sz w:val="24"/>
                <w:szCs w:val="20"/>
              </w:rPr>
              <w:t xml:space="preserve"> </w:t>
            </w:r>
            <w:r w:rsidRPr="00DE0828">
              <w:rPr>
                <w:spacing w:val="-2"/>
                <w:sz w:val="24"/>
                <w:szCs w:val="20"/>
              </w:rPr>
              <w:t>Экспертное</w:t>
            </w:r>
            <w:r w:rsidRPr="00DE0828">
              <w:rPr>
                <w:sz w:val="24"/>
                <w:szCs w:val="20"/>
              </w:rPr>
              <w:tab/>
            </w:r>
            <w:r w:rsidRPr="00DE0828">
              <w:rPr>
                <w:spacing w:val="-2"/>
                <w:sz w:val="24"/>
                <w:szCs w:val="20"/>
              </w:rPr>
              <w:t>наблюдение</w:t>
            </w:r>
            <w:r w:rsidRPr="00DE0828">
              <w:rPr>
                <w:sz w:val="24"/>
                <w:szCs w:val="20"/>
              </w:rPr>
              <w:tab/>
            </w:r>
            <w:r w:rsidRPr="00DE0828">
              <w:rPr>
                <w:spacing w:val="-10"/>
                <w:sz w:val="24"/>
                <w:szCs w:val="20"/>
              </w:rPr>
              <w:t xml:space="preserve">и </w:t>
            </w:r>
            <w:r w:rsidRPr="00DE0828">
              <w:rPr>
                <w:spacing w:val="-2"/>
                <w:sz w:val="24"/>
                <w:szCs w:val="20"/>
              </w:rPr>
              <w:t>оценка</w:t>
            </w:r>
            <w:r w:rsidRPr="00DE0828">
              <w:rPr>
                <w:sz w:val="24"/>
                <w:szCs w:val="20"/>
              </w:rPr>
              <w:tab/>
            </w:r>
            <w:r w:rsidRPr="00DE0828">
              <w:rPr>
                <w:sz w:val="24"/>
                <w:szCs w:val="20"/>
              </w:rPr>
              <w:tab/>
            </w:r>
            <w:r w:rsidRPr="00DE0828">
              <w:rPr>
                <w:spacing w:val="-2"/>
                <w:sz w:val="24"/>
                <w:szCs w:val="20"/>
              </w:rPr>
              <w:t>выполнения практической</w:t>
            </w:r>
            <w:r w:rsidRPr="00DE0828">
              <w:rPr>
                <w:sz w:val="24"/>
                <w:szCs w:val="20"/>
              </w:rPr>
              <w:tab/>
            </w:r>
            <w:r w:rsidRPr="00DE0828">
              <w:rPr>
                <w:sz w:val="24"/>
                <w:szCs w:val="20"/>
              </w:rPr>
              <w:tab/>
            </w:r>
            <w:r w:rsidRPr="00DE0828">
              <w:rPr>
                <w:sz w:val="24"/>
                <w:szCs w:val="20"/>
              </w:rPr>
              <w:tab/>
            </w:r>
            <w:r w:rsidRPr="00DE0828">
              <w:rPr>
                <w:spacing w:val="-2"/>
                <w:sz w:val="24"/>
                <w:szCs w:val="20"/>
              </w:rPr>
              <w:t xml:space="preserve">работы. </w:t>
            </w:r>
            <w:r w:rsidRPr="00DE0828">
              <w:rPr>
                <w:sz w:val="24"/>
                <w:szCs w:val="20"/>
              </w:rPr>
              <w:t>Дифференцированный зачет.</w:t>
            </w:r>
          </w:p>
        </w:tc>
      </w:tr>
      <w:tr w:rsidR="00F82AFF" w:rsidRPr="00DE0828" w14:paraId="50A88A68" w14:textId="77777777">
        <w:trPr>
          <w:trHeight w:val="3913"/>
        </w:trPr>
        <w:tc>
          <w:tcPr>
            <w:tcW w:w="4913" w:type="dxa"/>
          </w:tcPr>
          <w:p w14:paraId="5A9C279C" w14:textId="77777777" w:rsidR="00F82AFF" w:rsidRPr="00DE0828" w:rsidRDefault="0095568B">
            <w:pPr>
              <w:pStyle w:val="TableParagraph"/>
              <w:spacing w:line="318" w:lineRule="exact"/>
              <w:ind w:left="114"/>
              <w:rPr>
                <w:b/>
                <w:sz w:val="24"/>
                <w:szCs w:val="20"/>
              </w:rPr>
            </w:pPr>
            <w:r w:rsidRPr="00DE0828">
              <w:rPr>
                <w:b/>
                <w:spacing w:val="-2"/>
                <w:sz w:val="24"/>
                <w:szCs w:val="20"/>
                <w:u w:val="thick"/>
              </w:rPr>
              <w:t>Умения:</w:t>
            </w:r>
          </w:p>
          <w:p w14:paraId="33A86882" w14:textId="53AFE27C" w:rsidR="00F82AFF" w:rsidRPr="00DE0828" w:rsidRDefault="0095568B" w:rsidP="002D06CE">
            <w:pPr>
              <w:pStyle w:val="TableParagraph"/>
              <w:tabs>
                <w:tab w:val="left" w:pos="2540"/>
              </w:tabs>
              <w:spacing w:before="43"/>
              <w:ind w:left="114" w:right="93"/>
              <w:jc w:val="both"/>
              <w:rPr>
                <w:sz w:val="24"/>
                <w:szCs w:val="20"/>
              </w:rPr>
            </w:pPr>
            <w:r w:rsidRPr="00DE0828">
              <w:rPr>
                <w:sz w:val="24"/>
                <w:szCs w:val="20"/>
              </w:rPr>
              <w:t>выражать и обосновывать свою позицию по вопросам</w:t>
            </w:r>
            <w:r w:rsidRPr="00DE0828">
              <w:rPr>
                <w:spacing w:val="40"/>
                <w:sz w:val="24"/>
                <w:szCs w:val="20"/>
              </w:rPr>
              <w:t xml:space="preserve"> </w:t>
            </w:r>
            <w:r w:rsidRPr="00DE0828">
              <w:rPr>
                <w:spacing w:val="-2"/>
                <w:sz w:val="24"/>
                <w:szCs w:val="20"/>
              </w:rPr>
              <w:t>построения</w:t>
            </w:r>
            <w:r w:rsidRPr="00DE0828">
              <w:rPr>
                <w:sz w:val="24"/>
                <w:szCs w:val="20"/>
              </w:rPr>
              <w:tab/>
            </w:r>
            <w:r w:rsidRPr="00DE0828">
              <w:rPr>
                <w:spacing w:val="-2"/>
                <w:sz w:val="24"/>
                <w:szCs w:val="20"/>
              </w:rPr>
              <w:t xml:space="preserve">профессиональной </w:t>
            </w:r>
            <w:r w:rsidRPr="00DE0828">
              <w:rPr>
                <w:sz w:val="24"/>
                <w:szCs w:val="20"/>
              </w:rPr>
              <w:t xml:space="preserve">карьеры, охарактеризовать деловые и личностные навыки; управлять своим </w:t>
            </w:r>
            <w:r w:rsidRPr="00DE0828">
              <w:rPr>
                <w:spacing w:val="-2"/>
                <w:sz w:val="24"/>
                <w:szCs w:val="20"/>
              </w:rPr>
              <w:t>поведением;</w:t>
            </w:r>
          </w:p>
          <w:p w14:paraId="5EBE1F16" w14:textId="301138D8" w:rsidR="00F82AFF" w:rsidRPr="00DE0828" w:rsidRDefault="0095568B" w:rsidP="002D06CE">
            <w:pPr>
              <w:pStyle w:val="TableParagraph"/>
              <w:ind w:left="114" w:right="94"/>
              <w:jc w:val="both"/>
              <w:rPr>
                <w:sz w:val="24"/>
                <w:szCs w:val="20"/>
              </w:rPr>
            </w:pPr>
            <w:r w:rsidRPr="00DE0828">
              <w:rPr>
                <w:sz w:val="24"/>
                <w:szCs w:val="20"/>
              </w:rPr>
              <w:t>быстро ориентироваться в постоянно меняющейся обстановке на современном рынке труда;</w:t>
            </w:r>
          </w:p>
          <w:p w14:paraId="300A141D" w14:textId="60DAE7FA" w:rsidR="002D06CE" w:rsidRPr="002D06CE" w:rsidRDefault="0095568B" w:rsidP="002D06CE">
            <w:pPr>
              <w:pStyle w:val="TableParagraph"/>
              <w:tabs>
                <w:tab w:val="left" w:pos="2780"/>
              </w:tabs>
              <w:spacing w:line="324" w:lineRule="exact"/>
              <w:ind w:right="95"/>
              <w:jc w:val="both"/>
              <w:rPr>
                <w:spacing w:val="-2"/>
                <w:sz w:val="24"/>
                <w:szCs w:val="20"/>
              </w:rPr>
            </w:pPr>
            <w:r w:rsidRPr="00DE0828">
              <w:rPr>
                <w:sz w:val="24"/>
                <w:szCs w:val="20"/>
              </w:rPr>
              <w:t xml:space="preserve">оперировать в практической </w:t>
            </w:r>
            <w:r w:rsidRPr="00DE0828">
              <w:rPr>
                <w:spacing w:val="-2"/>
                <w:sz w:val="24"/>
                <w:szCs w:val="20"/>
              </w:rPr>
              <w:t>деятельности</w:t>
            </w:r>
            <w:r w:rsidR="002D06CE">
              <w:rPr>
                <w:sz w:val="24"/>
                <w:szCs w:val="20"/>
              </w:rPr>
              <w:t xml:space="preserve"> </w:t>
            </w:r>
            <w:r w:rsidRPr="00DE0828">
              <w:rPr>
                <w:spacing w:val="-2"/>
                <w:sz w:val="24"/>
                <w:szCs w:val="20"/>
              </w:rPr>
              <w:t>экономическими</w:t>
            </w:r>
            <w:r w:rsidR="002D06CE">
              <w:rPr>
                <w:spacing w:val="-2"/>
                <w:sz w:val="24"/>
                <w:szCs w:val="20"/>
              </w:rPr>
              <w:t xml:space="preserve"> </w:t>
            </w:r>
            <w:r w:rsidR="002D06CE" w:rsidRPr="002D06CE">
              <w:rPr>
                <w:spacing w:val="-2"/>
                <w:sz w:val="24"/>
                <w:szCs w:val="20"/>
              </w:rPr>
              <w:t>категориями;</w:t>
            </w:r>
          </w:p>
          <w:p w14:paraId="0DB27661" w14:textId="76B488AF" w:rsidR="002D06CE" w:rsidRPr="002D06CE" w:rsidRDefault="002D06CE" w:rsidP="002D06CE">
            <w:pPr>
              <w:pStyle w:val="TableParagraph"/>
              <w:tabs>
                <w:tab w:val="left" w:pos="2780"/>
              </w:tabs>
              <w:spacing w:line="324" w:lineRule="exact"/>
              <w:ind w:right="95"/>
              <w:jc w:val="both"/>
              <w:rPr>
                <w:spacing w:val="-2"/>
                <w:sz w:val="24"/>
                <w:szCs w:val="20"/>
              </w:rPr>
            </w:pPr>
            <w:r w:rsidRPr="002D06CE">
              <w:rPr>
                <w:spacing w:val="-2"/>
                <w:sz w:val="24"/>
                <w:szCs w:val="20"/>
              </w:rPr>
              <w:t>разрабатывать бизнес-план;</w:t>
            </w:r>
          </w:p>
          <w:p w14:paraId="573D5C23" w14:textId="0A14EB04" w:rsidR="00F82AFF" w:rsidRDefault="002D06CE" w:rsidP="002D06CE">
            <w:pPr>
              <w:pStyle w:val="TableParagraph"/>
              <w:tabs>
                <w:tab w:val="left" w:pos="2780"/>
              </w:tabs>
              <w:spacing w:line="324" w:lineRule="exact"/>
              <w:ind w:left="114" w:right="95"/>
              <w:jc w:val="both"/>
              <w:rPr>
                <w:spacing w:val="-2"/>
                <w:sz w:val="24"/>
                <w:szCs w:val="20"/>
              </w:rPr>
            </w:pPr>
            <w:r w:rsidRPr="002D06CE">
              <w:rPr>
                <w:spacing w:val="-2"/>
                <w:sz w:val="24"/>
                <w:szCs w:val="20"/>
              </w:rPr>
              <w:t>составлять пакет документов для открытия своего дела.</w:t>
            </w:r>
          </w:p>
          <w:p w14:paraId="3EBB835B" w14:textId="77777777" w:rsidR="002D06CE" w:rsidRPr="00DE0828" w:rsidRDefault="002D06CE">
            <w:pPr>
              <w:pStyle w:val="TableParagraph"/>
              <w:tabs>
                <w:tab w:val="left" w:pos="2780"/>
              </w:tabs>
              <w:spacing w:line="324" w:lineRule="exact"/>
              <w:ind w:left="114" w:right="95" w:firstLine="708"/>
              <w:jc w:val="both"/>
              <w:rPr>
                <w:sz w:val="24"/>
                <w:szCs w:val="20"/>
              </w:rPr>
            </w:pPr>
          </w:p>
        </w:tc>
        <w:tc>
          <w:tcPr>
            <w:tcW w:w="4824" w:type="dxa"/>
          </w:tcPr>
          <w:p w14:paraId="3AAB1745" w14:textId="77777777" w:rsidR="00F82AFF" w:rsidRPr="00DE0828" w:rsidRDefault="0095568B">
            <w:pPr>
              <w:pStyle w:val="TableParagraph"/>
              <w:spacing w:line="276" w:lineRule="auto"/>
              <w:ind w:left="117"/>
              <w:rPr>
                <w:sz w:val="24"/>
                <w:szCs w:val="20"/>
              </w:rPr>
            </w:pPr>
            <w:r w:rsidRPr="00DE0828">
              <w:rPr>
                <w:sz w:val="24"/>
                <w:szCs w:val="20"/>
              </w:rPr>
              <w:t>Экспертное</w:t>
            </w:r>
            <w:r w:rsidRPr="00DE0828">
              <w:rPr>
                <w:spacing w:val="80"/>
                <w:sz w:val="24"/>
                <w:szCs w:val="20"/>
              </w:rPr>
              <w:t xml:space="preserve"> </w:t>
            </w:r>
            <w:r w:rsidRPr="00DE0828">
              <w:rPr>
                <w:sz w:val="24"/>
                <w:szCs w:val="20"/>
              </w:rPr>
              <w:t>наблюдение</w:t>
            </w:r>
            <w:r w:rsidRPr="00DE0828">
              <w:rPr>
                <w:spacing w:val="80"/>
                <w:sz w:val="24"/>
                <w:szCs w:val="20"/>
              </w:rPr>
              <w:t xml:space="preserve"> </w:t>
            </w:r>
            <w:r w:rsidRPr="00DE0828">
              <w:rPr>
                <w:sz w:val="24"/>
                <w:szCs w:val="20"/>
              </w:rPr>
              <w:t>и</w:t>
            </w:r>
            <w:r w:rsidRPr="00DE0828">
              <w:rPr>
                <w:spacing w:val="80"/>
                <w:sz w:val="24"/>
                <w:szCs w:val="20"/>
              </w:rPr>
              <w:t xml:space="preserve"> </w:t>
            </w:r>
            <w:r w:rsidRPr="00DE0828">
              <w:rPr>
                <w:sz w:val="24"/>
                <w:szCs w:val="20"/>
              </w:rPr>
              <w:t>оценка выполнения практической работы</w:t>
            </w:r>
          </w:p>
        </w:tc>
      </w:tr>
    </w:tbl>
    <w:p w14:paraId="6CD2978A" w14:textId="77777777" w:rsidR="00F82AFF" w:rsidRDefault="00F82AFF">
      <w:pPr>
        <w:pStyle w:val="TableParagraph"/>
        <w:spacing w:line="276" w:lineRule="auto"/>
        <w:rPr>
          <w:sz w:val="28"/>
        </w:rPr>
        <w:sectPr w:rsidR="00F82AFF">
          <w:pgSz w:w="11910" w:h="16840"/>
          <w:pgMar w:top="1040" w:right="566" w:bottom="1240" w:left="1417" w:header="0" w:footer="1058" w:gutter="0"/>
          <w:cols w:space="720"/>
        </w:sectPr>
      </w:pPr>
    </w:p>
    <w:p w14:paraId="405A7437" w14:textId="77777777" w:rsidR="00F82AFF" w:rsidRDefault="00F82AFF">
      <w:pPr>
        <w:pStyle w:val="a3"/>
        <w:spacing w:before="11"/>
      </w:pPr>
    </w:p>
    <w:p w14:paraId="3F707333" w14:textId="77777777" w:rsidR="00F82AFF" w:rsidRDefault="00F82AFF">
      <w:pPr>
        <w:pStyle w:val="a3"/>
        <w:jc w:val="both"/>
      </w:pPr>
      <w:bookmarkStart w:id="5" w:name="5._Обучение_инвалидов_и_лиц_с_ограниченн"/>
      <w:bookmarkEnd w:id="5"/>
    </w:p>
    <w:p w14:paraId="1347002C" w14:textId="77777777" w:rsidR="00DE0828" w:rsidRPr="00DE0828" w:rsidRDefault="00DE0828" w:rsidP="00DE0828">
      <w:pPr>
        <w:pStyle w:val="a3"/>
        <w:rPr>
          <w:sz w:val="24"/>
          <w:szCs w:val="24"/>
        </w:rPr>
      </w:pPr>
      <w:r w:rsidRPr="00DE0828">
        <w:rPr>
          <w:sz w:val="24"/>
          <w:szCs w:val="24"/>
        </w:rPr>
        <w:t>Обучающиеся с инвалидностью и ОВЗ без нарушений психофизического развития (соматические нарушения), в отличие от остальных обучающихся, имеют свои специфические особенности восприятия, переработки материала, выполнения промежуточных и итоговых форм контроля знаний.</w:t>
      </w:r>
    </w:p>
    <w:p w14:paraId="25DE4F35" w14:textId="77777777" w:rsidR="00DE0828" w:rsidRPr="00DE0828" w:rsidRDefault="00DE0828" w:rsidP="00DE0828">
      <w:pPr>
        <w:pStyle w:val="a3"/>
        <w:rPr>
          <w:sz w:val="24"/>
          <w:szCs w:val="24"/>
        </w:rPr>
      </w:pPr>
      <w:r w:rsidRPr="00DE0828">
        <w:rPr>
          <w:sz w:val="24"/>
          <w:szCs w:val="24"/>
        </w:rPr>
        <w:lastRenderedPageBreak/>
        <w:t>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требований:</w:t>
      </w:r>
    </w:p>
    <w:p w14:paraId="5C917912" w14:textId="77777777" w:rsidR="00DE0828" w:rsidRPr="00DE0828" w:rsidRDefault="00DE0828" w:rsidP="00DE0828">
      <w:pPr>
        <w:pStyle w:val="a3"/>
        <w:rPr>
          <w:sz w:val="24"/>
          <w:szCs w:val="24"/>
        </w:rPr>
      </w:pPr>
      <w:r w:rsidRPr="00DE0828">
        <w:rPr>
          <w:sz w:val="24"/>
          <w:szCs w:val="24"/>
        </w:rPr>
        <w:t>- обучающиеся должны быть обеспечены печатными и электронными образовательными ресурсами в формах, наиболее приемлемых для восприятия информации (ЭУМК, печатные и электронные учебники, учебные пособия, материалы для самостоятельной работы, методические рекомендации, учебные фильмы, электронные конспекты лекций и др.);</w:t>
      </w:r>
    </w:p>
    <w:p w14:paraId="53DE990E" w14:textId="77777777" w:rsidR="00DE0828" w:rsidRPr="00DE0828" w:rsidRDefault="00DE0828" w:rsidP="00DE0828">
      <w:pPr>
        <w:pStyle w:val="a3"/>
        <w:rPr>
          <w:sz w:val="24"/>
          <w:szCs w:val="24"/>
        </w:rPr>
      </w:pPr>
      <w:r w:rsidRPr="00DE0828">
        <w:rPr>
          <w:sz w:val="24"/>
          <w:szCs w:val="24"/>
        </w:rPr>
        <w:t>- предоставление инструкции по порядку проведения процедуры оценивания в доступной форме (устно, в письменной форме, электронной форме);</w:t>
      </w:r>
    </w:p>
    <w:p w14:paraId="1DA28F0C" w14:textId="77777777" w:rsidR="00DE0828" w:rsidRPr="00DE0828" w:rsidRDefault="00DE0828" w:rsidP="00DE0828">
      <w:pPr>
        <w:pStyle w:val="a3"/>
        <w:rPr>
          <w:sz w:val="24"/>
          <w:szCs w:val="24"/>
        </w:rPr>
      </w:pPr>
      <w:r w:rsidRPr="00DE0828">
        <w:rPr>
          <w:sz w:val="24"/>
          <w:szCs w:val="24"/>
        </w:rPr>
        <w:t>- доступная форма представления заданий оценочных средств (в печатной форме или с использованием мультимедийных средств вместе с устройствами оптического сканирования), в форме электронного документа;</w:t>
      </w:r>
    </w:p>
    <w:p w14:paraId="0056747D" w14:textId="77777777" w:rsidR="00DE0828" w:rsidRPr="00DE0828" w:rsidRDefault="00DE0828" w:rsidP="00DE0828">
      <w:pPr>
        <w:pStyle w:val="a3"/>
        <w:jc w:val="both"/>
        <w:rPr>
          <w:sz w:val="24"/>
          <w:szCs w:val="24"/>
        </w:rPr>
      </w:pPr>
      <w:r w:rsidRPr="00DE0828">
        <w:rPr>
          <w:sz w:val="24"/>
          <w:szCs w:val="24"/>
        </w:rPr>
        <w:t>- доступная форма предоставления ответов на задания (письменно на бумаге; в виде электронного текста, набранного на компьютере; устно).</w:t>
      </w:r>
    </w:p>
    <w:p w14:paraId="59C1F2A2" w14:textId="77777777" w:rsidR="00DE0828" w:rsidRDefault="00DE0828">
      <w:pPr>
        <w:pStyle w:val="a3"/>
        <w:jc w:val="both"/>
        <w:sectPr w:rsidR="00DE0828">
          <w:type w:val="continuous"/>
          <w:pgSz w:w="11910" w:h="16840"/>
          <w:pgMar w:top="1100" w:right="566" w:bottom="1240" w:left="1417" w:header="0" w:footer="1058" w:gutter="0"/>
          <w:cols w:space="720"/>
        </w:sectPr>
      </w:pPr>
    </w:p>
    <w:p w14:paraId="0B45E3DD" w14:textId="5CB06A5F" w:rsidR="00F82AFF" w:rsidRDefault="00F82AFF" w:rsidP="00DE0828">
      <w:pPr>
        <w:pStyle w:val="a3"/>
        <w:ind w:right="283"/>
      </w:pPr>
    </w:p>
    <w:sectPr w:rsidR="00F82AFF">
      <w:pgSz w:w="11910" w:h="16840"/>
      <w:pgMar w:top="1020" w:right="566" w:bottom="1240" w:left="1417" w:header="0" w:footer="10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B0FDD" w14:textId="77777777" w:rsidR="0095568B" w:rsidRDefault="0095568B">
      <w:r>
        <w:separator/>
      </w:r>
    </w:p>
  </w:endnote>
  <w:endnote w:type="continuationSeparator" w:id="0">
    <w:p w14:paraId="4AF1CC05" w14:textId="77777777" w:rsidR="0095568B" w:rsidRDefault="00955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0A2C8" w14:textId="6048F8A6" w:rsidR="00F82AFF" w:rsidRDefault="00F82AFF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5093" w14:textId="01E8AA0F" w:rsidR="00F82AFF" w:rsidRDefault="00F82AFF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0F842" w14:textId="209324BD" w:rsidR="00F82AFF" w:rsidRDefault="00F82AFF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A11DC" w14:textId="77777777" w:rsidR="0095568B" w:rsidRDefault="0095568B">
      <w:r>
        <w:separator/>
      </w:r>
    </w:p>
  </w:footnote>
  <w:footnote w:type="continuationSeparator" w:id="0">
    <w:p w14:paraId="3BBEE4BE" w14:textId="77777777" w:rsidR="0095568B" w:rsidRDefault="00955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."/>
      <w:lvlJc w:val="left"/>
      <w:pPr>
        <w:ind w:left="0" w:hanging="24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0" w:hanging="240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2.%3."/>
      <w:lvlJc w:val="left"/>
      <w:pPr>
        <w:ind w:left="0" w:hanging="432"/>
      </w:pPr>
      <w:rPr>
        <w:rFonts w:ascii="Times New Roman" w:hAnsi="Times New Roman" w:cs="Times New Roman"/>
        <w:b/>
        <w:bCs/>
        <w:sz w:val="24"/>
        <w:szCs w:val="24"/>
      </w:r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" w15:restartNumberingAfterBreak="0">
    <w:nsid w:val="00000403"/>
    <w:multiLevelType w:val="multilevel"/>
    <w:tmpl w:val="FFFFFFFF"/>
    <w:lvl w:ilvl="0">
      <w:numFmt w:val="bullet"/>
      <w:lvlText w:val="-"/>
      <w:lvlJc w:val="left"/>
      <w:pPr>
        <w:ind w:left="0" w:hanging="334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2" w15:restartNumberingAfterBreak="0">
    <w:nsid w:val="00000404"/>
    <w:multiLevelType w:val="multilevel"/>
    <w:tmpl w:val="FFFFFFFF"/>
    <w:lvl w:ilvl="0">
      <w:numFmt w:val="bullet"/>
      <w:lvlText w:val="-"/>
      <w:lvlJc w:val="left"/>
      <w:pPr>
        <w:ind w:left="0" w:hanging="159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3" w15:restartNumberingAfterBreak="0">
    <w:nsid w:val="00000406"/>
    <w:multiLevelType w:val="multilevel"/>
    <w:tmpl w:val="FFFFFFFF"/>
    <w:lvl w:ilvl="0">
      <w:numFmt w:val="bullet"/>
      <w:lvlText w:val="-"/>
      <w:lvlJc w:val="left"/>
      <w:pPr>
        <w:ind w:left="0" w:hanging="140"/>
      </w:pPr>
      <w:rPr>
        <w:rFonts w:ascii="Times New Roman" w:hAnsi="Times New Roman"/>
        <w:b w:val="0"/>
        <w:sz w:val="24"/>
      </w:rPr>
    </w:lvl>
    <w:lvl w:ilvl="1">
      <w:numFmt w:val="bullet"/>
      <w:lvlText w:val="-"/>
      <w:lvlJc w:val="left"/>
      <w:pPr>
        <w:ind w:left="0" w:hanging="140"/>
      </w:pPr>
      <w:rPr>
        <w:rFonts w:ascii="Times New Roman" w:hAnsi="Times New Roman"/>
        <w:b w:val="0"/>
        <w:sz w:val="24"/>
      </w:rPr>
    </w:lvl>
    <w:lvl w:ilvl="2">
      <w:numFmt w:val="bullet"/>
      <w:lvlText w:val="-"/>
      <w:lvlJc w:val="left"/>
      <w:pPr>
        <w:ind w:left="0" w:hanging="435"/>
      </w:pPr>
      <w:rPr>
        <w:rFonts w:ascii="Times New Roman" w:hAnsi="Times New Roman"/>
        <w:b w:val="0"/>
        <w:sz w:val="24"/>
      </w:r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4" w15:restartNumberingAfterBreak="0">
    <w:nsid w:val="054A0EDA"/>
    <w:multiLevelType w:val="hybridMultilevel"/>
    <w:tmpl w:val="07ACA9B6"/>
    <w:lvl w:ilvl="0" w:tplc="5E765970">
      <w:numFmt w:val="bullet"/>
      <w:lvlText w:val=""/>
      <w:lvlJc w:val="left"/>
      <w:pPr>
        <w:ind w:left="71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A1CBADA">
      <w:numFmt w:val="bullet"/>
      <w:lvlText w:val="•"/>
      <w:lvlJc w:val="left"/>
      <w:pPr>
        <w:ind w:left="1725" w:hanging="286"/>
      </w:pPr>
      <w:rPr>
        <w:rFonts w:hint="default"/>
        <w:lang w:val="ru-RU" w:eastAsia="en-US" w:bidi="ar-SA"/>
      </w:rPr>
    </w:lvl>
    <w:lvl w:ilvl="2" w:tplc="C0807116">
      <w:numFmt w:val="bullet"/>
      <w:lvlText w:val="•"/>
      <w:lvlJc w:val="left"/>
      <w:pPr>
        <w:ind w:left="2730" w:hanging="286"/>
      </w:pPr>
      <w:rPr>
        <w:rFonts w:hint="default"/>
        <w:lang w:val="ru-RU" w:eastAsia="en-US" w:bidi="ar-SA"/>
      </w:rPr>
    </w:lvl>
    <w:lvl w:ilvl="3" w:tplc="BD9E0EB2">
      <w:numFmt w:val="bullet"/>
      <w:lvlText w:val="•"/>
      <w:lvlJc w:val="left"/>
      <w:pPr>
        <w:ind w:left="3736" w:hanging="286"/>
      </w:pPr>
      <w:rPr>
        <w:rFonts w:hint="default"/>
        <w:lang w:val="ru-RU" w:eastAsia="en-US" w:bidi="ar-SA"/>
      </w:rPr>
    </w:lvl>
    <w:lvl w:ilvl="4" w:tplc="02E41EA0">
      <w:numFmt w:val="bullet"/>
      <w:lvlText w:val="•"/>
      <w:lvlJc w:val="left"/>
      <w:pPr>
        <w:ind w:left="4741" w:hanging="286"/>
      </w:pPr>
      <w:rPr>
        <w:rFonts w:hint="default"/>
        <w:lang w:val="ru-RU" w:eastAsia="en-US" w:bidi="ar-SA"/>
      </w:rPr>
    </w:lvl>
    <w:lvl w:ilvl="5" w:tplc="20F26E78">
      <w:numFmt w:val="bullet"/>
      <w:lvlText w:val="•"/>
      <w:lvlJc w:val="left"/>
      <w:pPr>
        <w:ind w:left="5746" w:hanging="286"/>
      </w:pPr>
      <w:rPr>
        <w:rFonts w:hint="default"/>
        <w:lang w:val="ru-RU" w:eastAsia="en-US" w:bidi="ar-SA"/>
      </w:rPr>
    </w:lvl>
    <w:lvl w:ilvl="6" w:tplc="6FFCA600">
      <w:numFmt w:val="bullet"/>
      <w:lvlText w:val="•"/>
      <w:lvlJc w:val="left"/>
      <w:pPr>
        <w:ind w:left="6752" w:hanging="286"/>
      </w:pPr>
      <w:rPr>
        <w:rFonts w:hint="default"/>
        <w:lang w:val="ru-RU" w:eastAsia="en-US" w:bidi="ar-SA"/>
      </w:rPr>
    </w:lvl>
    <w:lvl w:ilvl="7" w:tplc="D32CE834">
      <w:numFmt w:val="bullet"/>
      <w:lvlText w:val="•"/>
      <w:lvlJc w:val="left"/>
      <w:pPr>
        <w:ind w:left="7757" w:hanging="286"/>
      </w:pPr>
      <w:rPr>
        <w:rFonts w:hint="default"/>
        <w:lang w:val="ru-RU" w:eastAsia="en-US" w:bidi="ar-SA"/>
      </w:rPr>
    </w:lvl>
    <w:lvl w:ilvl="8" w:tplc="A6EEA80C">
      <w:numFmt w:val="bullet"/>
      <w:lvlText w:val="•"/>
      <w:lvlJc w:val="left"/>
      <w:pPr>
        <w:ind w:left="8762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2E4E188A"/>
    <w:multiLevelType w:val="hybridMultilevel"/>
    <w:tmpl w:val="534E4C2E"/>
    <w:lvl w:ilvl="0" w:tplc="DE502654">
      <w:start w:val="1"/>
      <w:numFmt w:val="decimal"/>
      <w:lvlText w:val="%1."/>
      <w:lvlJc w:val="left"/>
      <w:pPr>
        <w:ind w:left="284" w:hanging="425"/>
      </w:pPr>
      <w:rPr>
        <w:rFonts w:hint="default"/>
        <w:spacing w:val="0"/>
        <w:w w:val="100"/>
        <w:lang w:val="ru-RU" w:eastAsia="en-US" w:bidi="ar-SA"/>
      </w:rPr>
    </w:lvl>
    <w:lvl w:ilvl="1" w:tplc="CA26B464">
      <w:start w:val="1"/>
      <w:numFmt w:val="decimal"/>
      <w:lvlText w:val="%2."/>
      <w:lvlJc w:val="left"/>
      <w:pPr>
        <w:ind w:left="284" w:hanging="7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73A27FA">
      <w:numFmt w:val="bullet"/>
      <w:lvlText w:val="•"/>
      <w:lvlJc w:val="left"/>
      <w:pPr>
        <w:ind w:left="2208" w:hanging="708"/>
      </w:pPr>
      <w:rPr>
        <w:rFonts w:hint="default"/>
        <w:lang w:val="ru-RU" w:eastAsia="en-US" w:bidi="ar-SA"/>
      </w:rPr>
    </w:lvl>
    <w:lvl w:ilvl="3" w:tplc="ECB20A12">
      <w:numFmt w:val="bullet"/>
      <w:lvlText w:val="•"/>
      <w:lvlJc w:val="left"/>
      <w:pPr>
        <w:ind w:left="3173" w:hanging="708"/>
      </w:pPr>
      <w:rPr>
        <w:rFonts w:hint="default"/>
        <w:lang w:val="ru-RU" w:eastAsia="en-US" w:bidi="ar-SA"/>
      </w:rPr>
    </w:lvl>
    <w:lvl w:ilvl="4" w:tplc="9FEC8D9C">
      <w:numFmt w:val="bullet"/>
      <w:lvlText w:val="•"/>
      <w:lvlJc w:val="left"/>
      <w:pPr>
        <w:ind w:left="4137" w:hanging="708"/>
      </w:pPr>
      <w:rPr>
        <w:rFonts w:hint="default"/>
        <w:lang w:val="ru-RU" w:eastAsia="en-US" w:bidi="ar-SA"/>
      </w:rPr>
    </w:lvl>
    <w:lvl w:ilvl="5" w:tplc="0ACCB39E">
      <w:numFmt w:val="bullet"/>
      <w:lvlText w:val="•"/>
      <w:lvlJc w:val="left"/>
      <w:pPr>
        <w:ind w:left="5101" w:hanging="708"/>
      </w:pPr>
      <w:rPr>
        <w:rFonts w:hint="default"/>
        <w:lang w:val="ru-RU" w:eastAsia="en-US" w:bidi="ar-SA"/>
      </w:rPr>
    </w:lvl>
    <w:lvl w:ilvl="6" w:tplc="292ABCC0">
      <w:numFmt w:val="bullet"/>
      <w:lvlText w:val="•"/>
      <w:lvlJc w:val="left"/>
      <w:pPr>
        <w:ind w:left="6066" w:hanging="708"/>
      </w:pPr>
      <w:rPr>
        <w:rFonts w:hint="default"/>
        <w:lang w:val="ru-RU" w:eastAsia="en-US" w:bidi="ar-SA"/>
      </w:rPr>
    </w:lvl>
    <w:lvl w:ilvl="7" w:tplc="919212A4">
      <w:numFmt w:val="bullet"/>
      <w:lvlText w:val="•"/>
      <w:lvlJc w:val="left"/>
      <w:pPr>
        <w:ind w:left="7030" w:hanging="708"/>
      </w:pPr>
      <w:rPr>
        <w:rFonts w:hint="default"/>
        <w:lang w:val="ru-RU" w:eastAsia="en-US" w:bidi="ar-SA"/>
      </w:rPr>
    </w:lvl>
    <w:lvl w:ilvl="8" w:tplc="821A86D8">
      <w:numFmt w:val="bullet"/>
      <w:lvlText w:val="•"/>
      <w:lvlJc w:val="left"/>
      <w:pPr>
        <w:ind w:left="7994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37A74D79"/>
    <w:multiLevelType w:val="hybridMultilevel"/>
    <w:tmpl w:val="CAD029E8"/>
    <w:lvl w:ilvl="0" w:tplc="15E69E1C">
      <w:start w:val="1"/>
      <w:numFmt w:val="decimal"/>
      <w:lvlText w:val="%1."/>
      <w:lvlJc w:val="left"/>
      <w:pPr>
        <w:ind w:left="127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ABA8A5A">
      <w:start w:val="1"/>
      <w:numFmt w:val="decimal"/>
      <w:lvlText w:val="%2."/>
      <w:lvlJc w:val="left"/>
      <w:pPr>
        <w:ind w:left="284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E7EE5EA">
      <w:numFmt w:val="bullet"/>
      <w:lvlText w:val="•"/>
      <w:lvlJc w:val="left"/>
      <w:pPr>
        <w:ind w:left="2240" w:hanging="483"/>
      </w:pPr>
      <w:rPr>
        <w:rFonts w:hint="default"/>
        <w:lang w:val="ru-RU" w:eastAsia="en-US" w:bidi="ar-SA"/>
      </w:rPr>
    </w:lvl>
    <w:lvl w:ilvl="3" w:tplc="01CC5560">
      <w:numFmt w:val="bullet"/>
      <w:lvlText w:val="•"/>
      <w:lvlJc w:val="left"/>
      <w:pPr>
        <w:ind w:left="3200" w:hanging="483"/>
      </w:pPr>
      <w:rPr>
        <w:rFonts w:hint="default"/>
        <w:lang w:val="ru-RU" w:eastAsia="en-US" w:bidi="ar-SA"/>
      </w:rPr>
    </w:lvl>
    <w:lvl w:ilvl="4" w:tplc="D7101766">
      <w:numFmt w:val="bullet"/>
      <w:lvlText w:val="•"/>
      <w:lvlJc w:val="left"/>
      <w:pPr>
        <w:ind w:left="4161" w:hanging="483"/>
      </w:pPr>
      <w:rPr>
        <w:rFonts w:hint="default"/>
        <w:lang w:val="ru-RU" w:eastAsia="en-US" w:bidi="ar-SA"/>
      </w:rPr>
    </w:lvl>
    <w:lvl w:ilvl="5" w:tplc="F7286144">
      <w:numFmt w:val="bullet"/>
      <w:lvlText w:val="•"/>
      <w:lvlJc w:val="left"/>
      <w:pPr>
        <w:ind w:left="5121" w:hanging="483"/>
      </w:pPr>
      <w:rPr>
        <w:rFonts w:hint="default"/>
        <w:lang w:val="ru-RU" w:eastAsia="en-US" w:bidi="ar-SA"/>
      </w:rPr>
    </w:lvl>
    <w:lvl w:ilvl="6" w:tplc="C368FD04">
      <w:numFmt w:val="bullet"/>
      <w:lvlText w:val="•"/>
      <w:lvlJc w:val="left"/>
      <w:pPr>
        <w:ind w:left="6081" w:hanging="483"/>
      </w:pPr>
      <w:rPr>
        <w:rFonts w:hint="default"/>
        <w:lang w:val="ru-RU" w:eastAsia="en-US" w:bidi="ar-SA"/>
      </w:rPr>
    </w:lvl>
    <w:lvl w:ilvl="7" w:tplc="4CEED056">
      <w:numFmt w:val="bullet"/>
      <w:lvlText w:val="•"/>
      <w:lvlJc w:val="left"/>
      <w:pPr>
        <w:ind w:left="7042" w:hanging="483"/>
      </w:pPr>
      <w:rPr>
        <w:rFonts w:hint="default"/>
        <w:lang w:val="ru-RU" w:eastAsia="en-US" w:bidi="ar-SA"/>
      </w:rPr>
    </w:lvl>
    <w:lvl w:ilvl="8" w:tplc="12DE35F2">
      <w:numFmt w:val="bullet"/>
      <w:lvlText w:val="•"/>
      <w:lvlJc w:val="left"/>
      <w:pPr>
        <w:ind w:left="8002" w:hanging="483"/>
      </w:pPr>
      <w:rPr>
        <w:rFonts w:hint="default"/>
        <w:lang w:val="ru-RU" w:eastAsia="en-US" w:bidi="ar-SA"/>
      </w:rPr>
    </w:lvl>
  </w:abstractNum>
  <w:abstractNum w:abstractNumId="7" w15:restartNumberingAfterBreak="0">
    <w:nsid w:val="52014143"/>
    <w:multiLevelType w:val="multilevel"/>
    <w:tmpl w:val="6174FCEE"/>
    <w:lvl w:ilvl="0">
      <w:start w:val="3"/>
      <w:numFmt w:val="decimal"/>
      <w:lvlText w:val="%1"/>
      <w:lvlJc w:val="left"/>
      <w:pPr>
        <w:ind w:left="284" w:hanging="69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7" w:hanging="69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08" w:hanging="6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3" w:hanging="6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7" w:hanging="6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1" w:hanging="6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6" w:hanging="6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0" w:hanging="6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4" w:hanging="697"/>
      </w:pPr>
      <w:rPr>
        <w:rFonts w:hint="default"/>
        <w:lang w:val="ru-RU" w:eastAsia="en-US" w:bidi="ar-SA"/>
      </w:rPr>
    </w:lvl>
  </w:abstractNum>
  <w:abstractNum w:abstractNumId="8" w15:restartNumberingAfterBreak="0">
    <w:nsid w:val="600725F0"/>
    <w:multiLevelType w:val="multilevel"/>
    <w:tmpl w:val="FFFFFFFF"/>
    <w:lvl w:ilvl="0">
      <w:start w:val="1"/>
      <w:numFmt w:val="decimal"/>
      <w:lvlText w:val="%1."/>
      <w:lvlJc w:val="left"/>
      <w:pPr>
        <w:ind w:left="0" w:hanging="24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0" w:hanging="240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2.%3."/>
      <w:lvlJc w:val="left"/>
      <w:pPr>
        <w:ind w:left="0" w:hanging="432"/>
      </w:pPr>
      <w:rPr>
        <w:rFonts w:ascii="Times New Roman" w:hAnsi="Times New Roman" w:cs="Times New Roman"/>
        <w:b/>
        <w:bCs/>
        <w:sz w:val="24"/>
        <w:szCs w:val="24"/>
      </w:r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9" w15:restartNumberingAfterBreak="0">
    <w:nsid w:val="62FF1D7E"/>
    <w:multiLevelType w:val="hybridMultilevel"/>
    <w:tmpl w:val="47841B96"/>
    <w:lvl w:ilvl="0" w:tplc="98D8FCEA">
      <w:start w:val="1"/>
      <w:numFmt w:val="decimal"/>
      <w:lvlText w:val="%1."/>
      <w:lvlJc w:val="left"/>
      <w:pPr>
        <w:ind w:left="1088" w:hanging="348"/>
      </w:pPr>
      <w:rPr>
        <w:rFonts w:hint="default"/>
        <w:spacing w:val="0"/>
        <w:w w:val="100"/>
        <w:lang w:val="ru-RU" w:eastAsia="en-US" w:bidi="ar-SA"/>
      </w:rPr>
    </w:lvl>
    <w:lvl w:ilvl="1" w:tplc="5816C016">
      <w:numFmt w:val="bullet"/>
      <w:lvlText w:val="•"/>
      <w:lvlJc w:val="left"/>
      <w:pPr>
        <w:ind w:left="1964" w:hanging="348"/>
      </w:pPr>
      <w:rPr>
        <w:rFonts w:hint="default"/>
        <w:lang w:val="ru-RU" w:eastAsia="en-US" w:bidi="ar-SA"/>
      </w:rPr>
    </w:lvl>
    <w:lvl w:ilvl="2" w:tplc="A1C2008E">
      <w:numFmt w:val="bullet"/>
      <w:lvlText w:val="•"/>
      <w:lvlJc w:val="left"/>
      <w:pPr>
        <w:ind w:left="2848" w:hanging="348"/>
      </w:pPr>
      <w:rPr>
        <w:rFonts w:hint="default"/>
        <w:lang w:val="ru-RU" w:eastAsia="en-US" w:bidi="ar-SA"/>
      </w:rPr>
    </w:lvl>
    <w:lvl w:ilvl="3" w:tplc="AB987F64">
      <w:numFmt w:val="bullet"/>
      <w:lvlText w:val="•"/>
      <w:lvlJc w:val="left"/>
      <w:pPr>
        <w:ind w:left="3733" w:hanging="348"/>
      </w:pPr>
      <w:rPr>
        <w:rFonts w:hint="default"/>
        <w:lang w:val="ru-RU" w:eastAsia="en-US" w:bidi="ar-SA"/>
      </w:rPr>
    </w:lvl>
    <w:lvl w:ilvl="4" w:tplc="B9FA3348">
      <w:numFmt w:val="bullet"/>
      <w:lvlText w:val="•"/>
      <w:lvlJc w:val="left"/>
      <w:pPr>
        <w:ind w:left="4617" w:hanging="348"/>
      </w:pPr>
      <w:rPr>
        <w:rFonts w:hint="default"/>
        <w:lang w:val="ru-RU" w:eastAsia="en-US" w:bidi="ar-SA"/>
      </w:rPr>
    </w:lvl>
    <w:lvl w:ilvl="5" w:tplc="C84CABEC">
      <w:numFmt w:val="bullet"/>
      <w:lvlText w:val="•"/>
      <w:lvlJc w:val="left"/>
      <w:pPr>
        <w:ind w:left="5501" w:hanging="348"/>
      </w:pPr>
      <w:rPr>
        <w:rFonts w:hint="default"/>
        <w:lang w:val="ru-RU" w:eastAsia="en-US" w:bidi="ar-SA"/>
      </w:rPr>
    </w:lvl>
    <w:lvl w:ilvl="6" w:tplc="E7949D1E">
      <w:numFmt w:val="bullet"/>
      <w:lvlText w:val="•"/>
      <w:lvlJc w:val="left"/>
      <w:pPr>
        <w:ind w:left="6386" w:hanging="348"/>
      </w:pPr>
      <w:rPr>
        <w:rFonts w:hint="default"/>
        <w:lang w:val="ru-RU" w:eastAsia="en-US" w:bidi="ar-SA"/>
      </w:rPr>
    </w:lvl>
    <w:lvl w:ilvl="7" w:tplc="FA124FAC">
      <w:numFmt w:val="bullet"/>
      <w:lvlText w:val="•"/>
      <w:lvlJc w:val="left"/>
      <w:pPr>
        <w:ind w:left="7270" w:hanging="348"/>
      </w:pPr>
      <w:rPr>
        <w:rFonts w:hint="default"/>
        <w:lang w:val="ru-RU" w:eastAsia="en-US" w:bidi="ar-SA"/>
      </w:rPr>
    </w:lvl>
    <w:lvl w:ilvl="8" w:tplc="EF6EF570">
      <w:numFmt w:val="bullet"/>
      <w:lvlText w:val="•"/>
      <w:lvlJc w:val="left"/>
      <w:pPr>
        <w:ind w:left="8154" w:hanging="348"/>
      </w:pPr>
      <w:rPr>
        <w:rFonts w:hint="default"/>
        <w:lang w:val="ru-RU" w:eastAsia="en-US" w:bidi="ar-SA"/>
      </w:rPr>
    </w:lvl>
  </w:abstractNum>
  <w:abstractNum w:abstractNumId="10" w15:restartNumberingAfterBreak="0">
    <w:nsid w:val="69C33BBA"/>
    <w:multiLevelType w:val="multilevel"/>
    <w:tmpl w:val="328A3984"/>
    <w:lvl w:ilvl="0">
      <w:start w:val="2"/>
      <w:numFmt w:val="decimal"/>
      <w:lvlText w:val="%1"/>
      <w:lvlJc w:val="left"/>
      <w:pPr>
        <w:ind w:left="1022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2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7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46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6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2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4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22" w:hanging="493"/>
      </w:pPr>
      <w:rPr>
        <w:rFonts w:hint="default"/>
        <w:lang w:val="ru-RU" w:eastAsia="en-US" w:bidi="ar-SA"/>
      </w:rPr>
    </w:lvl>
  </w:abstractNum>
  <w:abstractNum w:abstractNumId="11" w15:restartNumberingAfterBreak="0">
    <w:nsid w:val="7A3770DF"/>
    <w:multiLevelType w:val="hybridMultilevel"/>
    <w:tmpl w:val="B45CD04A"/>
    <w:lvl w:ilvl="0" w:tplc="58C62862">
      <w:numFmt w:val="bullet"/>
      <w:lvlText w:val=""/>
      <w:lvlJc w:val="left"/>
      <w:pPr>
        <w:ind w:left="100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A286848">
      <w:numFmt w:val="bullet"/>
      <w:lvlText w:val="•"/>
      <w:lvlJc w:val="left"/>
      <w:pPr>
        <w:ind w:left="1892" w:hanging="361"/>
      </w:pPr>
      <w:rPr>
        <w:rFonts w:hint="default"/>
        <w:lang w:val="ru-RU" w:eastAsia="en-US" w:bidi="ar-SA"/>
      </w:rPr>
    </w:lvl>
    <w:lvl w:ilvl="2" w:tplc="1C786B7E">
      <w:numFmt w:val="bullet"/>
      <w:lvlText w:val="•"/>
      <w:lvlJc w:val="left"/>
      <w:pPr>
        <w:ind w:left="2784" w:hanging="361"/>
      </w:pPr>
      <w:rPr>
        <w:rFonts w:hint="default"/>
        <w:lang w:val="ru-RU" w:eastAsia="en-US" w:bidi="ar-SA"/>
      </w:rPr>
    </w:lvl>
    <w:lvl w:ilvl="3" w:tplc="17660250">
      <w:numFmt w:val="bullet"/>
      <w:lvlText w:val="•"/>
      <w:lvlJc w:val="left"/>
      <w:pPr>
        <w:ind w:left="3677" w:hanging="361"/>
      </w:pPr>
      <w:rPr>
        <w:rFonts w:hint="default"/>
        <w:lang w:val="ru-RU" w:eastAsia="en-US" w:bidi="ar-SA"/>
      </w:rPr>
    </w:lvl>
    <w:lvl w:ilvl="4" w:tplc="27EE18FC">
      <w:numFmt w:val="bullet"/>
      <w:lvlText w:val="•"/>
      <w:lvlJc w:val="left"/>
      <w:pPr>
        <w:ind w:left="4569" w:hanging="361"/>
      </w:pPr>
      <w:rPr>
        <w:rFonts w:hint="default"/>
        <w:lang w:val="ru-RU" w:eastAsia="en-US" w:bidi="ar-SA"/>
      </w:rPr>
    </w:lvl>
    <w:lvl w:ilvl="5" w:tplc="D7EE849E">
      <w:numFmt w:val="bullet"/>
      <w:lvlText w:val="•"/>
      <w:lvlJc w:val="left"/>
      <w:pPr>
        <w:ind w:left="5461" w:hanging="361"/>
      </w:pPr>
      <w:rPr>
        <w:rFonts w:hint="default"/>
        <w:lang w:val="ru-RU" w:eastAsia="en-US" w:bidi="ar-SA"/>
      </w:rPr>
    </w:lvl>
    <w:lvl w:ilvl="6" w:tplc="3E4ECA96">
      <w:numFmt w:val="bullet"/>
      <w:lvlText w:val="•"/>
      <w:lvlJc w:val="left"/>
      <w:pPr>
        <w:ind w:left="6354" w:hanging="361"/>
      </w:pPr>
      <w:rPr>
        <w:rFonts w:hint="default"/>
        <w:lang w:val="ru-RU" w:eastAsia="en-US" w:bidi="ar-SA"/>
      </w:rPr>
    </w:lvl>
    <w:lvl w:ilvl="7" w:tplc="55889FD2">
      <w:numFmt w:val="bullet"/>
      <w:lvlText w:val="•"/>
      <w:lvlJc w:val="left"/>
      <w:pPr>
        <w:ind w:left="7246" w:hanging="361"/>
      </w:pPr>
      <w:rPr>
        <w:rFonts w:hint="default"/>
        <w:lang w:val="ru-RU" w:eastAsia="en-US" w:bidi="ar-SA"/>
      </w:rPr>
    </w:lvl>
    <w:lvl w:ilvl="8" w:tplc="B67AE73C">
      <w:numFmt w:val="bullet"/>
      <w:lvlText w:val="•"/>
      <w:lvlJc w:val="left"/>
      <w:pPr>
        <w:ind w:left="8138" w:hanging="361"/>
      </w:pPr>
      <w:rPr>
        <w:rFonts w:hint="default"/>
        <w:lang w:val="ru-RU" w:eastAsia="en-US" w:bidi="ar-SA"/>
      </w:rPr>
    </w:lvl>
  </w:abstractNum>
  <w:abstractNum w:abstractNumId="12" w15:restartNumberingAfterBreak="0">
    <w:nsid w:val="7DD64102"/>
    <w:multiLevelType w:val="multilevel"/>
    <w:tmpl w:val="39F25C26"/>
    <w:lvl w:ilvl="0">
      <w:start w:val="1"/>
      <w:numFmt w:val="decimal"/>
      <w:lvlText w:val="%1."/>
      <w:lvlJc w:val="left"/>
      <w:pPr>
        <w:ind w:left="1795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23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5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34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1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8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65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4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19" w:hanging="423"/>
      </w:pPr>
      <w:rPr>
        <w:rFonts w:hint="default"/>
        <w:lang w:val="ru-RU" w:eastAsia="en-US" w:bidi="ar-SA"/>
      </w:rPr>
    </w:lvl>
  </w:abstractNum>
  <w:num w:numId="1" w16cid:durableId="1520195111">
    <w:abstractNumId w:val="11"/>
  </w:num>
  <w:num w:numId="2" w16cid:durableId="1930114909">
    <w:abstractNumId w:val="9"/>
  </w:num>
  <w:num w:numId="3" w16cid:durableId="316767361">
    <w:abstractNumId w:val="5"/>
  </w:num>
  <w:num w:numId="4" w16cid:durableId="800268709">
    <w:abstractNumId w:val="6"/>
  </w:num>
  <w:num w:numId="5" w16cid:durableId="1879656677">
    <w:abstractNumId w:val="7"/>
  </w:num>
  <w:num w:numId="6" w16cid:durableId="1427071469">
    <w:abstractNumId w:val="10"/>
  </w:num>
  <w:num w:numId="7" w16cid:durableId="998464394">
    <w:abstractNumId w:val="4"/>
  </w:num>
  <w:num w:numId="8" w16cid:durableId="268857534">
    <w:abstractNumId w:val="12"/>
  </w:num>
  <w:num w:numId="9" w16cid:durableId="14419907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0" w16cid:durableId="854734441">
    <w:abstractNumId w:val="8"/>
  </w:num>
  <w:num w:numId="11" w16cid:durableId="118262088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33733923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85907941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54540801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AFF"/>
    <w:rsid w:val="00283865"/>
    <w:rsid w:val="002C7F7C"/>
    <w:rsid w:val="002D06CE"/>
    <w:rsid w:val="0041606A"/>
    <w:rsid w:val="007D5D62"/>
    <w:rsid w:val="0086551B"/>
    <w:rsid w:val="008C50E8"/>
    <w:rsid w:val="0095568B"/>
    <w:rsid w:val="00BE1B57"/>
    <w:rsid w:val="00D71B37"/>
    <w:rsid w:val="00D94347"/>
    <w:rsid w:val="00DE0828"/>
    <w:rsid w:val="00E25D9C"/>
    <w:rsid w:val="00F8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66ABA4"/>
  <w15:docId w15:val="{C758332F-4844-4CAB-8AA7-D33BDDE52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352" w:hanging="148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981" w:hanging="421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ind w:left="943" w:right="444" w:firstLine="590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84" w:firstLine="707"/>
    </w:pPr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paragraph" w:styleId="a6">
    <w:name w:val="header"/>
    <w:basedOn w:val="a"/>
    <w:link w:val="a7"/>
    <w:uiPriority w:val="99"/>
    <w:unhideWhenUsed/>
    <w:rsid w:val="00E25D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25D9C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E25D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5D9C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39"/>
    <w:rsid w:val="008655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283865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2838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yperlink" Target="https://ria.ru/20161201/148257772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pd.nalog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2251</Words>
  <Characters>12833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Ольга Ванявина</cp:lastModifiedBy>
  <cp:revision>2</cp:revision>
  <dcterms:created xsi:type="dcterms:W3CDTF">2026-08-24T08:37:00Z</dcterms:created>
  <dcterms:modified xsi:type="dcterms:W3CDTF">2026-08-24T08:37:00Z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2024-05-29T00:00:00Z</vt:filetime>
  </property>
  <property fmtid="{D5CDD505-2E9C-101B-9397-08002B2CF9AE}" pid="4" name="Creator">
    <vt:lpwstr>Acrobat PDFMaker 21 для Word</vt:lpwstr>
  </property>
  <property fmtid="{D5CDD505-2E9C-101B-9397-08002B2CF9AE}" pid="5" name="LastSaved">
    <vt:filetime>2026-08-24T00:00:00Z</vt:filetime>
  </property>
  <property fmtid="{D5CDD505-2E9C-101B-9397-08002B2CF9AE}" pid="6" name="Producer">
    <vt:lpwstr>Adobe PDF Library 21.1.177</vt:lpwstr>
  </property>
  <property fmtid="{D5CDD505-2E9C-101B-9397-08002B2CF9AE}" pid="7" name="SourceModified">
    <vt:lpwstr>D:20240529103400</vt:lpwstr>
  </property>
</Properties>
</file>